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77B" w:rsidRDefault="0068377B" w:rsidP="0068377B">
      <w:pPr>
        <w:jc w:val="center"/>
        <w:rPr>
          <w:rFonts w:asciiTheme="majorBidi" w:hAnsiTheme="majorBidi" w:cstheme="majorBidi"/>
          <w:b/>
          <w:bCs/>
          <w:sz w:val="36"/>
          <w:szCs w:val="36"/>
          <w:lang w:val="fr-FR"/>
        </w:rPr>
      </w:pP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Spécialité : Electricité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Niveau : BT</w:t>
      </w:r>
      <w:r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2</w:t>
      </w:r>
      <w:r w:rsidRPr="00063962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</w:p>
    <w:p w:rsidR="0068377B" w:rsidRPr="00CF5324" w:rsidRDefault="0068377B" w:rsidP="0068377B">
      <w:pPr>
        <w:jc w:val="center"/>
        <w:rPr>
          <w:rFonts w:asciiTheme="majorBidi" w:hAnsiTheme="majorBidi" w:cstheme="majorBidi"/>
          <w:b/>
          <w:bCs/>
          <w:sz w:val="28"/>
          <w:lang w:val="fr-FR"/>
        </w:rPr>
      </w:pPr>
    </w:p>
    <w:p w:rsidR="000206A5" w:rsidRPr="00CB3A49" w:rsidRDefault="008B3998" w:rsidP="008B3998">
      <w:pPr>
        <w:jc w:val="center"/>
        <w:rPr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              </w:t>
      </w:r>
      <w:r w:rsidR="0068377B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Matière: T.P- Machines</w:t>
      </w:r>
      <w:r w:rsidR="0068377B" w:rsidRPr="00CF5324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 xml:space="preserve"> </w:t>
      </w:r>
      <w:r w:rsidR="0068377B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E</w:t>
      </w:r>
      <w:r w:rsidR="0068377B" w:rsidRPr="00CF5324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lectrique</w:t>
      </w:r>
      <w:r w:rsidR="0068377B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s (1)</w:t>
      </w:r>
      <w:r w:rsidRPr="008B3998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 xml:space="preserve">      </w:t>
      </w:r>
      <w:r w:rsidRPr="0024040A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(80h / 20 semaines)</w:t>
      </w:r>
    </w:p>
    <w:p w:rsidR="000206A5" w:rsidRPr="00CB3A49" w:rsidRDefault="000206A5">
      <w:pPr>
        <w:spacing w:line="200" w:lineRule="exact"/>
        <w:rPr>
          <w:lang w:val="fr-FR"/>
        </w:rPr>
      </w:pPr>
    </w:p>
    <w:p w:rsidR="000206A5" w:rsidRPr="00CB3A49" w:rsidRDefault="000206A5">
      <w:pPr>
        <w:spacing w:line="200" w:lineRule="exact"/>
        <w:rPr>
          <w:lang w:val="fr-FR"/>
        </w:rPr>
      </w:pPr>
    </w:p>
    <w:p w:rsidR="00616E0F" w:rsidRPr="00587DF3" w:rsidRDefault="007811DD" w:rsidP="00635AB0">
      <w:pPr>
        <w:pStyle w:val="NoSpacing"/>
        <w:rPr>
          <w:b/>
          <w:bCs/>
          <w:sz w:val="48"/>
          <w:szCs w:val="48"/>
          <w:lang w:val="fr-FR"/>
        </w:rPr>
      </w:pPr>
      <w:r w:rsidRPr="00587DF3">
        <w:rPr>
          <w:b/>
          <w:bCs/>
          <w:sz w:val="28"/>
          <w:szCs w:val="28"/>
          <w:u w:val="single"/>
          <w:lang w:val="fr-FR"/>
        </w:rPr>
        <w:t>Chapitre</w:t>
      </w:r>
      <w:r w:rsidRPr="00587DF3">
        <w:rPr>
          <w:b/>
          <w:bCs/>
          <w:spacing w:val="-1"/>
          <w:sz w:val="28"/>
          <w:szCs w:val="28"/>
          <w:u w:val="single"/>
          <w:lang w:val="fr-FR"/>
        </w:rPr>
        <w:t xml:space="preserve"> 1</w:t>
      </w:r>
      <w:r w:rsidR="00616E0F" w:rsidRPr="00587DF3">
        <w:rPr>
          <w:b/>
          <w:bCs/>
          <w:w w:val="90"/>
          <w:sz w:val="28"/>
          <w:szCs w:val="28"/>
          <w:lang w:val="fr-FR"/>
        </w:rPr>
        <w:t xml:space="preserve">: </w:t>
      </w:r>
      <w:r w:rsidR="00616E0F" w:rsidRPr="00587DF3">
        <w:rPr>
          <w:b/>
          <w:bCs/>
          <w:sz w:val="28"/>
          <w:szCs w:val="28"/>
          <w:lang w:val="fr-FR"/>
        </w:rPr>
        <w:t>Effets</w:t>
      </w:r>
      <w:r w:rsidR="00CB3A49" w:rsidRPr="00587DF3">
        <w:rPr>
          <w:b/>
          <w:bCs/>
          <w:spacing w:val="53"/>
          <w:sz w:val="28"/>
          <w:szCs w:val="28"/>
          <w:lang w:val="fr-FR"/>
        </w:rPr>
        <w:t xml:space="preserve"> </w:t>
      </w:r>
      <w:r w:rsidR="00616E0F" w:rsidRPr="00587DF3">
        <w:rPr>
          <w:b/>
          <w:bCs/>
          <w:sz w:val="28"/>
          <w:szCs w:val="28"/>
          <w:lang w:val="fr-FR"/>
        </w:rPr>
        <w:t>des</w:t>
      </w:r>
      <w:r w:rsidR="00616E0F" w:rsidRPr="00587DF3">
        <w:rPr>
          <w:b/>
          <w:bCs/>
          <w:spacing w:val="34"/>
          <w:sz w:val="28"/>
          <w:szCs w:val="28"/>
          <w:lang w:val="fr-FR"/>
        </w:rPr>
        <w:t xml:space="preserve"> </w:t>
      </w:r>
      <w:r w:rsidR="00616E0F" w:rsidRPr="00587DF3">
        <w:rPr>
          <w:b/>
          <w:bCs/>
          <w:sz w:val="28"/>
          <w:szCs w:val="28"/>
          <w:lang w:val="fr-FR"/>
        </w:rPr>
        <w:t xml:space="preserve">champs </w:t>
      </w:r>
      <w:r w:rsidR="00616E0F" w:rsidRPr="00587DF3">
        <w:rPr>
          <w:b/>
          <w:bCs/>
          <w:spacing w:val="25"/>
          <w:sz w:val="28"/>
          <w:szCs w:val="28"/>
          <w:lang w:val="fr-FR"/>
        </w:rPr>
        <w:t xml:space="preserve"> </w:t>
      </w:r>
      <w:r w:rsidR="00616E0F" w:rsidRPr="00587DF3">
        <w:rPr>
          <w:b/>
          <w:bCs/>
          <w:w w:val="105"/>
          <w:sz w:val="28"/>
          <w:szCs w:val="28"/>
          <w:lang w:val="fr-FR"/>
        </w:rPr>
        <w:t xml:space="preserve">magnétiques </w:t>
      </w:r>
      <w:r w:rsidRPr="00587DF3">
        <w:rPr>
          <w:b/>
          <w:bCs/>
          <w:w w:val="105"/>
          <w:sz w:val="28"/>
          <w:szCs w:val="28"/>
          <w:lang w:val="fr-FR"/>
        </w:rPr>
        <w:t xml:space="preserve"> </w:t>
      </w:r>
      <w:r w:rsidRPr="00587DF3">
        <w:rPr>
          <w:w w:val="105"/>
          <w:sz w:val="28"/>
          <w:szCs w:val="28"/>
          <w:lang w:val="fr-FR"/>
        </w:rPr>
        <w:t xml:space="preserve">             </w:t>
      </w:r>
      <w:r w:rsidR="00587DF3">
        <w:rPr>
          <w:w w:val="105"/>
          <w:sz w:val="28"/>
          <w:szCs w:val="28"/>
          <w:lang w:val="fr-FR"/>
        </w:rPr>
        <w:tab/>
      </w:r>
      <w:r w:rsidR="002347BA">
        <w:rPr>
          <w:w w:val="105"/>
          <w:sz w:val="28"/>
          <w:szCs w:val="28"/>
          <w:lang w:val="fr-FR"/>
        </w:rPr>
        <w:tab/>
      </w:r>
      <w:r w:rsidR="00635AB0">
        <w:rPr>
          <w:w w:val="105"/>
          <w:sz w:val="28"/>
          <w:szCs w:val="28"/>
          <w:lang w:val="fr-FR"/>
        </w:rPr>
        <w:tab/>
      </w:r>
      <w:r w:rsidRPr="00587DF3">
        <w:rPr>
          <w:b/>
          <w:bCs/>
          <w:sz w:val="28"/>
          <w:szCs w:val="28"/>
          <w:lang w:val="fr-FR"/>
        </w:rPr>
        <w:t>Durée</w:t>
      </w:r>
      <w:r w:rsidR="00616E0F" w:rsidRPr="00587DF3">
        <w:rPr>
          <w:b/>
          <w:bCs/>
          <w:sz w:val="28"/>
          <w:szCs w:val="28"/>
          <w:lang w:val="fr-FR"/>
        </w:rPr>
        <w:t xml:space="preserve"> :</w:t>
      </w:r>
      <w:r w:rsidR="00CB3A49" w:rsidRPr="00587DF3">
        <w:rPr>
          <w:b/>
          <w:bCs/>
          <w:sz w:val="28"/>
          <w:szCs w:val="28"/>
          <w:lang w:val="fr-FR"/>
        </w:rPr>
        <w:t xml:space="preserve"> </w:t>
      </w:r>
      <w:r w:rsidR="00616E0F" w:rsidRPr="00587DF3">
        <w:rPr>
          <w:b/>
          <w:bCs/>
          <w:sz w:val="28"/>
          <w:szCs w:val="28"/>
          <w:lang w:val="fr-FR"/>
        </w:rPr>
        <w:t>4 h</w:t>
      </w:r>
    </w:p>
    <w:p w:rsidR="000206A5" w:rsidRPr="00CB3A49" w:rsidRDefault="000206A5" w:rsidP="00587DF3">
      <w:pPr>
        <w:pStyle w:val="NoSpacing"/>
        <w:rPr>
          <w:lang w:val="fr-FR"/>
        </w:rPr>
      </w:pPr>
    </w:p>
    <w:p w:rsidR="00E00402" w:rsidRPr="00587DF3" w:rsidRDefault="00587DF3" w:rsidP="00587DF3">
      <w:pPr>
        <w:pStyle w:val="NoSpacing"/>
        <w:rPr>
          <w:w w:val="64"/>
          <w:sz w:val="24"/>
          <w:szCs w:val="24"/>
          <w:lang w:val="fr-FR"/>
        </w:rPr>
      </w:pPr>
      <w:r w:rsidRPr="00587DF3">
        <w:rPr>
          <w:sz w:val="24"/>
          <w:szCs w:val="24"/>
          <w:lang w:val="fr-FR"/>
        </w:rPr>
        <w:t xml:space="preserve">1.1 </w:t>
      </w:r>
      <w:r w:rsidR="003119F9" w:rsidRPr="00587DF3">
        <w:rPr>
          <w:sz w:val="24"/>
          <w:szCs w:val="24"/>
          <w:lang w:val="fr-FR"/>
        </w:rPr>
        <w:t>Etude du</w:t>
      </w:r>
      <w:r w:rsidR="003119F9" w:rsidRPr="00587DF3">
        <w:rPr>
          <w:spacing w:val="50"/>
          <w:sz w:val="24"/>
          <w:szCs w:val="24"/>
          <w:lang w:val="fr-FR"/>
        </w:rPr>
        <w:t xml:space="preserve"> </w:t>
      </w:r>
      <w:r w:rsidR="003119F9" w:rsidRPr="00587DF3">
        <w:rPr>
          <w:sz w:val="24"/>
          <w:szCs w:val="24"/>
          <w:lang w:val="fr-FR"/>
        </w:rPr>
        <w:t xml:space="preserve">courant </w:t>
      </w:r>
      <w:r w:rsidR="0098671D" w:rsidRPr="00587DF3">
        <w:rPr>
          <w:sz w:val="24"/>
          <w:szCs w:val="24"/>
          <w:lang w:val="fr-FR"/>
        </w:rPr>
        <w:t>créé</w:t>
      </w:r>
      <w:r w:rsidR="003119F9" w:rsidRPr="00587DF3">
        <w:rPr>
          <w:spacing w:val="57"/>
          <w:sz w:val="24"/>
          <w:szCs w:val="24"/>
          <w:lang w:val="fr-FR"/>
        </w:rPr>
        <w:t xml:space="preserve"> </w:t>
      </w:r>
      <w:r w:rsidR="003119F9" w:rsidRPr="00587DF3">
        <w:rPr>
          <w:sz w:val="24"/>
          <w:szCs w:val="24"/>
          <w:lang w:val="fr-FR"/>
        </w:rPr>
        <w:t>par un</w:t>
      </w:r>
      <w:r w:rsidR="0098671D" w:rsidRPr="00587DF3">
        <w:rPr>
          <w:sz w:val="24"/>
          <w:szCs w:val="24"/>
          <w:lang w:val="fr-FR"/>
        </w:rPr>
        <w:t xml:space="preserve"> </w:t>
      </w:r>
      <w:r w:rsidR="003119F9" w:rsidRPr="00587DF3">
        <w:rPr>
          <w:sz w:val="24"/>
          <w:szCs w:val="24"/>
          <w:lang w:val="fr-FR"/>
        </w:rPr>
        <w:t xml:space="preserve">champ </w:t>
      </w:r>
      <w:r w:rsidR="0098671D" w:rsidRPr="00587DF3">
        <w:rPr>
          <w:sz w:val="24"/>
          <w:szCs w:val="24"/>
          <w:lang w:val="fr-FR"/>
        </w:rPr>
        <w:t>magnétique</w:t>
      </w:r>
      <w:r w:rsidR="003119F9" w:rsidRPr="00587DF3">
        <w:rPr>
          <w:sz w:val="24"/>
          <w:szCs w:val="24"/>
          <w:lang w:val="fr-FR"/>
        </w:rPr>
        <w:t xml:space="preserve"> </w:t>
      </w:r>
      <w:r w:rsidR="003119F9" w:rsidRPr="00587DF3">
        <w:rPr>
          <w:w w:val="109"/>
          <w:sz w:val="24"/>
          <w:szCs w:val="24"/>
          <w:lang w:val="fr-FR"/>
        </w:rPr>
        <w:t>variabl</w:t>
      </w:r>
      <w:r w:rsidR="003119F9" w:rsidRPr="00587DF3">
        <w:rPr>
          <w:spacing w:val="-1"/>
          <w:w w:val="109"/>
          <w:sz w:val="24"/>
          <w:szCs w:val="24"/>
          <w:lang w:val="fr-FR"/>
        </w:rPr>
        <w:t>e</w:t>
      </w:r>
      <w:r w:rsidR="0098671D" w:rsidRPr="00587DF3">
        <w:rPr>
          <w:w w:val="64"/>
          <w:sz w:val="24"/>
          <w:szCs w:val="24"/>
          <w:lang w:val="fr-FR"/>
        </w:rPr>
        <w:t>.</w:t>
      </w:r>
    </w:p>
    <w:p w:rsidR="000206A5" w:rsidRPr="00587DF3" w:rsidRDefault="00587DF3" w:rsidP="00450A77">
      <w:pPr>
        <w:pStyle w:val="NoSpacing"/>
        <w:rPr>
          <w:sz w:val="24"/>
          <w:szCs w:val="24"/>
          <w:lang w:val="fr-FR"/>
        </w:rPr>
      </w:pPr>
      <w:r w:rsidRPr="00587DF3">
        <w:rPr>
          <w:w w:val="110"/>
          <w:sz w:val="24"/>
          <w:szCs w:val="24"/>
          <w:lang w:val="fr-FR"/>
        </w:rPr>
        <w:t xml:space="preserve">      </w:t>
      </w:r>
      <w:r w:rsidR="003119F9" w:rsidRPr="00587DF3">
        <w:rPr>
          <w:w w:val="110"/>
          <w:sz w:val="24"/>
          <w:szCs w:val="24"/>
          <w:lang w:val="fr-FR"/>
        </w:rPr>
        <w:t>Utilisation</w:t>
      </w:r>
      <w:r w:rsidR="00CB3A49" w:rsidRPr="00587DF3">
        <w:rPr>
          <w:w w:val="110"/>
          <w:sz w:val="24"/>
          <w:szCs w:val="24"/>
          <w:lang w:val="fr-FR"/>
        </w:rPr>
        <w:t xml:space="preserve"> </w:t>
      </w:r>
      <w:r w:rsidR="003119F9" w:rsidRPr="00587DF3">
        <w:rPr>
          <w:w w:val="107"/>
          <w:sz w:val="24"/>
          <w:szCs w:val="24"/>
          <w:lang w:val="fr-FR"/>
        </w:rPr>
        <w:t>d</w:t>
      </w:r>
      <w:r w:rsidR="003119F9" w:rsidRPr="00587DF3">
        <w:rPr>
          <w:w w:val="74"/>
          <w:sz w:val="24"/>
          <w:szCs w:val="24"/>
          <w:lang w:val="fr-FR"/>
        </w:rPr>
        <w:t>'</w:t>
      </w:r>
      <w:r w:rsidR="003119F9" w:rsidRPr="00587DF3">
        <w:rPr>
          <w:w w:val="110"/>
          <w:sz w:val="24"/>
          <w:szCs w:val="24"/>
          <w:lang w:val="fr-FR"/>
        </w:rPr>
        <w:t>un</w:t>
      </w:r>
      <w:r w:rsidR="003119F9" w:rsidRPr="00587DF3">
        <w:rPr>
          <w:sz w:val="24"/>
          <w:szCs w:val="24"/>
          <w:lang w:val="fr-FR"/>
        </w:rPr>
        <w:t xml:space="preserve"> </w:t>
      </w:r>
      <w:r w:rsidR="003119F9" w:rsidRPr="00587DF3">
        <w:rPr>
          <w:spacing w:val="-3"/>
          <w:sz w:val="24"/>
          <w:szCs w:val="24"/>
          <w:lang w:val="fr-FR"/>
        </w:rPr>
        <w:t xml:space="preserve"> </w:t>
      </w:r>
      <w:r w:rsidR="0098671D" w:rsidRPr="00587DF3">
        <w:rPr>
          <w:sz w:val="24"/>
          <w:szCs w:val="24"/>
          <w:lang w:val="fr-FR"/>
        </w:rPr>
        <w:t>galvan</w:t>
      </w:r>
      <w:r w:rsidR="0098671D" w:rsidRPr="00587DF3">
        <w:rPr>
          <w:w w:val="103"/>
          <w:sz w:val="24"/>
          <w:szCs w:val="24"/>
          <w:lang w:val="fr-FR"/>
        </w:rPr>
        <w:t>omètr</w:t>
      </w:r>
      <w:r w:rsidR="0098671D" w:rsidRPr="00587DF3">
        <w:rPr>
          <w:spacing w:val="-1"/>
          <w:w w:val="103"/>
          <w:sz w:val="24"/>
          <w:szCs w:val="24"/>
          <w:lang w:val="fr-FR"/>
        </w:rPr>
        <w:t>e</w:t>
      </w:r>
      <w:r w:rsidR="00CB3A49" w:rsidRPr="00587DF3">
        <w:rPr>
          <w:w w:val="71"/>
          <w:sz w:val="24"/>
          <w:szCs w:val="24"/>
          <w:lang w:val="fr-FR"/>
        </w:rPr>
        <w:t>,</w:t>
      </w:r>
      <w:r w:rsidR="003119F9" w:rsidRPr="00587DF3">
        <w:rPr>
          <w:sz w:val="24"/>
          <w:szCs w:val="24"/>
          <w:lang w:val="fr-FR"/>
        </w:rPr>
        <w:t xml:space="preserve"> d'un</w:t>
      </w:r>
      <w:r w:rsidR="003119F9" w:rsidRPr="00587DF3">
        <w:rPr>
          <w:spacing w:val="46"/>
          <w:sz w:val="24"/>
          <w:szCs w:val="24"/>
          <w:lang w:val="fr-FR"/>
        </w:rPr>
        <w:t xml:space="preserve"> </w:t>
      </w:r>
      <w:r w:rsidR="003119F9" w:rsidRPr="00587DF3">
        <w:rPr>
          <w:sz w:val="24"/>
          <w:szCs w:val="24"/>
          <w:lang w:val="fr-FR"/>
        </w:rPr>
        <w:t xml:space="preserve">aimant </w:t>
      </w:r>
      <w:r w:rsidR="003119F9" w:rsidRPr="00587DF3">
        <w:rPr>
          <w:spacing w:val="17"/>
          <w:sz w:val="24"/>
          <w:szCs w:val="24"/>
          <w:lang w:val="fr-FR"/>
        </w:rPr>
        <w:t xml:space="preserve"> </w:t>
      </w:r>
      <w:r w:rsidR="003119F9" w:rsidRPr="00587DF3">
        <w:rPr>
          <w:sz w:val="24"/>
          <w:szCs w:val="24"/>
          <w:lang w:val="fr-FR"/>
        </w:rPr>
        <w:t>nature</w:t>
      </w:r>
      <w:r w:rsidR="0098671D" w:rsidRPr="00587DF3">
        <w:rPr>
          <w:sz w:val="24"/>
          <w:szCs w:val="24"/>
          <w:lang w:val="fr-FR"/>
        </w:rPr>
        <w:t>l</w:t>
      </w:r>
      <w:r w:rsidR="003119F9" w:rsidRPr="00587DF3">
        <w:rPr>
          <w:spacing w:val="22"/>
          <w:sz w:val="24"/>
          <w:szCs w:val="24"/>
          <w:lang w:val="fr-FR"/>
        </w:rPr>
        <w:t xml:space="preserve"> </w:t>
      </w:r>
      <w:r w:rsidR="003119F9" w:rsidRPr="00587DF3">
        <w:rPr>
          <w:sz w:val="24"/>
          <w:szCs w:val="24"/>
          <w:lang w:val="fr-FR"/>
        </w:rPr>
        <w:t>et</w:t>
      </w:r>
      <w:r w:rsidR="003119F9" w:rsidRPr="00587DF3">
        <w:rPr>
          <w:spacing w:val="28"/>
          <w:sz w:val="24"/>
          <w:szCs w:val="24"/>
          <w:lang w:val="fr-FR"/>
        </w:rPr>
        <w:t xml:space="preserve"> </w:t>
      </w:r>
      <w:r w:rsidR="003119F9" w:rsidRPr="00587DF3">
        <w:rPr>
          <w:sz w:val="24"/>
          <w:szCs w:val="24"/>
          <w:lang w:val="fr-FR"/>
        </w:rPr>
        <w:t>d'un</w:t>
      </w:r>
      <w:r w:rsidR="003119F9" w:rsidRPr="00587DF3">
        <w:rPr>
          <w:spacing w:val="46"/>
          <w:sz w:val="24"/>
          <w:szCs w:val="24"/>
          <w:lang w:val="fr-FR"/>
        </w:rPr>
        <w:t xml:space="preserve"> </w:t>
      </w:r>
      <w:r w:rsidR="0098671D" w:rsidRPr="00587DF3">
        <w:rPr>
          <w:w w:val="104"/>
          <w:sz w:val="24"/>
          <w:szCs w:val="24"/>
          <w:lang w:val="fr-FR"/>
        </w:rPr>
        <w:t>solénoïd</w:t>
      </w:r>
      <w:r w:rsidR="0098671D" w:rsidRPr="00587DF3">
        <w:rPr>
          <w:spacing w:val="-1"/>
          <w:w w:val="104"/>
          <w:sz w:val="24"/>
          <w:szCs w:val="24"/>
          <w:lang w:val="fr-FR"/>
        </w:rPr>
        <w:t>e</w:t>
      </w:r>
      <w:r w:rsidR="003119F9" w:rsidRPr="00587DF3">
        <w:rPr>
          <w:w w:val="64"/>
          <w:sz w:val="24"/>
          <w:szCs w:val="24"/>
          <w:lang w:val="fr-FR"/>
        </w:rPr>
        <w:t>.</w:t>
      </w:r>
    </w:p>
    <w:p w:rsidR="000206A5" w:rsidRPr="00587DF3" w:rsidRDefault="00587DF3" w:rsidP="00587DF3">
      <w:pPr>
        <w:pStyle w:val="NoSpacing"/>
        <w:rPr>
          <w:sz w:val="24"/>
          <w:szCs w:val="24"/>
          <w:lang w:val="fr-FR"/>
        </w:rPr>
      </w:pPr>
      <w:r w:rsidRPr="00587DF3">
        <w:rPr>
          <w:sz w:val="24"/>
          <w:szCs w:val="24"/>
          <w:lang w:val="fr-FR"/>
        </w:rPr>
        <w:t xml:space="preserve">1.2 </w:t>
      </w:r>
      <w:r w:rsidR="003119F9" w:rsidRPr="00587DF3">
        <w:rPr>
          <w:sz w:val="24"/>
          <w:szCs w:val="24"/>
          <w:lang w:val="fr-FR"/>
        </w:rPr>
        <w:t>Influence de</w:t>
      </w:r>
      <w:r w:rsidR="0098671D" w:rsidRPr="00587DF3">
        <w:rPr>
          <w:sz w:val="24"/>
          <w:szCs w:val="24"/>
          <w:lang w:val="fr-FR"/>
        </w:rPr>
        <w:t>:</w:t>
      </w:r>
    </w:p>
    <w:p w:rsidR="000206A5" w:rsidRPr="00587DF3" w:rsidRDefault="0098671D" w:rsidP="00587DF3">
      <w:pPr>
        <w:pStyle w:val="NoSpacing"/>
        <w:rPr>
          <w:sz w:val="24"/>
          <w:szCs w:val="24"/>
          <w:lang w:val="fr-FR"/>
        </w:rPr>
      </w:pPr>
      <w:r w:rsidRPr="00587DF3">
        <w:rPr>
          <w:w w:val="94"/>
          <w:lang w:val="fr-FR"/>
        </w:rPr>
        <w:t xml:space="preserve">         -</w:t>
      </w:r>
      <w:r w:rsidR="003119F9" w:rsidRPr="00587DF3">
        <w:rPr>
          <w:spacing w:val="17"/>
          <w:lang w:val="fr-FR"/>
        </w:rPr>
        <w:t xml:space="preserve"> </w:t>
      </w:r>
      <w:r w:rsidR="003119F9" w:rsidRPr="00587DF3">
        <w:rPr>
          <w:sz w:val="24"/>
          <w:szCs w:val="24"/>
          <w:lang w:val="fr-FR"/>
        </w:rPr>
        <w:t xml:space="preserve">Sens de </w:t>
      </w:r>
      <w:r w:rsidR="00616E0F" w:rsidRPr="00587DF3">
        <w:rPr>
          <w:sz w:val="24"/>
          <w:szCs w:val="24"/>
          <w:lang w:val="fr-FR"/>
        </w:rPr>
        <w:t>déplacement</w:t>
      </w:r>
      <w:r w:rsidR="003119F9" w:rsidRPr="00587DF3">
        <w:rPr>
          <w:sz w:val="24"/>
          <w:szCs w:val="24"/>
          <w:lang w:val="fr-FR"/>
        </w:rPr>
        <w:t xml:space="preserve">  de l'aimant.</w:t>
      </w:r>
    </w:p>
    <w:p w:rsidR="000206A5" w:rsidRPr="00587DF3" w:rsidRDefault="0098671D" w:rsidP="00587DF3">
      <w:pPr>
        <w:pStyle w:val="NoSpacing"/>
        <w:rPr>
          <w:sz w:val="24"/>
          <w:szCs w:val="24"/>
          <w:lang w:val="fr-FR"/>
        </w:rPr>
      </w:pPr>
      <w:r w:rsidRPr="00587DF3">
        <w:rPr>
          <w:sz w:val="24"/>
          <w:szCs w:val="24"/>
          <w:lang w:val="fr-FR"/>
        </w:rPr>
        <w:t xml:space="preserve">         - </w:t>
      </w:r>
      <w:r w:rsidR="003119F9" w:rsidRPr="00587DF3">
        <w:rPr>
          <w:sz w:val="24"/>
          <w:szCs w:val="24"/>
          <w:lang w:val="fr-FR"/>
        </w:rPr>
        <w:t xml:space="preserve">Vitesse de </w:t>
      </w:r>
      <w:r w:rsidR="00616E0F" w:rsidRPr="00587DF3">
        <w:rPr>
          <w:sz w:val="24"/>
          <w:szCs w:val="24"/>
          <w:lang w:val="fr-FR"/>
        </w:rPr>
        <w:t>déplacement</w:t>
      </w:r>
      <w:r w:rsidR="003119F9" w:rsidRPr="00587DF3">
        <w:rPr>
          <w:sz w:val="24"/>
          <w:szCs w:val="24"/>
          <w:lang w:val="fr-FR"/>
        </w:rPr>
        <w:t xml:space="preserve">  de l'aimant.</w:t>
      </w:r>
    </w:p>
    <w:p w:rsidR="000206A5" w:rsidRPr="00587DF3" w:rsidRDefault="0098671D" w:rsidP="00450A77">
      <w:pPr>
        <w:pStyle w:val="NoSpacing"/>
        <w:rPr>
          <w:sz w:val="24"/>
          <w:szCs w:val="24"/>
          <w:lang w:val="fr-FR"/>
        </w:rPr>
      </w:pPr>
      <w:r w:rsidRPr="00587DF3">
        <w:rPr>
          <w:sz w:val="24"/>
          <w:szCs w:val="24"/>
          <w:lang w:val="fr-FR"/>
        </w:rPr>
        <w:t xml:space="preserve">         - </w:t>
      </w:r>
      <w:r w:rsidR="003119F9" w:rsidRPr="00587DF3">
        <w:rPr>
          <w:sz w:val="24"/>
          <w:szCs w:val="24"/>
          <w:lang w:val="fr-FR"/>
        </w:rPr>
        <w:t>Nombre de spires  dans la bobine.</w:t>
      </w:r>
    </w:p>
    <w:p w:rsidR="000206A5" w:rsidRPr="00587DF3" w:rsidRDefault="003119F9" w:rsidP="00450A77">
      <w:pPr>
        <w:pStyle w:val="NoSpacing"/>
        <w:rPr>
          <w:sz w:val="24"/>
          <w:szCs w:val="24"/>
          <w:lang w:val="fr-FR"/>
        </w:rPr>
      </w:pPr>
      <w:r w:rsidRPr="00587DF3">
        <w:rPr>
          <w:sz w:val="24"/>
          <w:szCs w:val="24"/>
          <w:lang w:val="fr-FR"/>
        </w:rPr>
        <w:t>1.</w:t>
      </w:r>
      <w:r w:rsidR="00587DF3" w:rsidRPr="00587DF3">
        <w:rPr>
          <w:sz w:val="24"/>
          <w:szCs w:val="24"/>
          <w:lang w:val="fr-FR"/>
        </w:rPr>
        <w:t>3</w:t>
      </w:r>
      <w:r w:rsidRPr="00587DF3">
        <w:rPr>
          <w:spacing w:val="-10"/>
          <w:sz w:val="24"/>
          <w:szCs w:val="24"/>
          <w:lang w:val="fr-FR"/>
        </w:rPr>
        <w:t xml:space="preserve"> </w:t>
      </w:r>
      <w:r w:rsidR="0098671D" w:rsidRPr="00587DF3">
        <w:rPr>
          <w:sz w:val="24"/>
          <w:szCs w:val="24"/>
          <w:lang w:val="fr-FR"/>
        </w:rPr>
        <w:t>Même</w:t>
      </w:r>
      <w:r w:rsidRPr="00587DF3">
        <w:rPr>
          <w:spacing w:val="9"/>
          <w:sz w:val="24"/>
          <w:szCs w:val="24"/>
          <w:lang w:val="fr-FR"/>
        </w:rPr>
        <w:t xml:space="preserve"> </w:t>
      </w:r>
      <w:r w:rsidR="0098671D" w:rsidRPr="00587DF3">
        <w:rPr>
          <w:sz w:val="24"/>
          <w:szCs w:val="24"/>
          <w:lang w:val="fr-FR"/>
        </w:rPr>
        <w:t>expérience</w:t>
      </w:r>
      <w:r w:rsidRPr="00587DF3">
        <w:rPr>
          <w:sz w:val="24"/>
          <w:szCs w:val="24"/>
          <w:lang w:val="fr-FR"/>
        </w:rPr>
        <w:t xml:space="preserve"> en</w:t>
      </w:r>
      <w:r w:rsidRPr="00587DF3">
        <w:rPr>
          <w:spacing w:val="32"/>
          <w:sz w:val="24"/>
          <w:szCs w:val="24"/>
          <w:lang w:val="fr-FR"/>
        </w:rPr>
        <w:t xml:space="preserve"> </w:t>
      </w:r>
      <w:r w:rsidR="0098671D" w:rsidRPr="00587DF3">
        <w:rPr>
          <w:sz w:val="24"/>
          <w:szCs w:val="24"/>
          <w:lang w:val="fr-FR"/>
        </w:rPr>
        <w:t>remplaçant</w:t>
      </w:r>
      <w:r w:rsidRPr="00587DF3">
        <w:rPr>
          <w:sz w:val="24"/>
          <w:szCs w:val="24"/>
          <w:lang w:val="fr-FR"/>
        </w:rPr>
        <w:t xml:space="preserve"> </w:t>
      </w:r>
      <w:r w:rsidRPr="00587DF3">
        <w:rPr>
          <w:w w:val="96"/>
          <w:sz w:val="24"/>
          <w:szCs w:val="24"/>
          <w:lang w:val="fr-FR"/>
        </w:rPr>
        <w:t>l</w:t>
      </w:r>
      <w:r w:rsidRPr="00587DF3">
        <w:rPr>
          <w:w w:val="74"/>
          <w:sz w:val="24"/>
          <w:szCs w:val="24"/>
          <w:lang w:val="fr-FR"/>
        </w:rPr>
        <w:t>'</w:t>
      </w:r>
      <w:r w:rsidRPr="00587DF3">
        <w:rPr>
          <w:w w:val="110"/>
          <w:sz w:val="24"/>
          <w:szCs w:val="24"/>
          <w:lang w:val="fr-FR"/>
        </w:rPr>
        <w:t>aimant</w:t>
      </w:r>
      <w:r w:rsidR="00E00402" w:rsidRPr="00587DF3">
        <w:rPr>
          <w:w w:val="110"/>
          <w:sz w:val="24"/>
          <w:szCs w:val="24"/>
          <w:lang w:val="fr-FR"/>
        </w:rPr>
        <w:t xml:space="preserve"> </w:t>
      </w:r>
      <w:r w:rsidRPr="00587DF3">
        <w:rPr>
          <w:sz w:val="24"/>
          <w:szCs w:val="24"/>
          <w:lang w:val="fr-FR"/>
        </w:rPr>
        <w:t>par</w:t>
      </w:r>
      <w:r w:rsidRPr="00587DF3">
        <w:rPr>
          <w:spacing w:val="48"/>
          <w:sz w:val="24"/>
          <w:szCs w:val="24"/>
          <w:lang w:val="fr-FR"/>
        </w:rPr>
        <w:t xml:space="preserve"> </w:t>
      </w:r>
      <w:r w:rsidRPr="00587DF3">
        <w:rPr>
          <w:sz w:val="24"/>
          <w:szCs w:val="24"/>
          <w:lang w:val="fr-FR"/>
        </w:rPr>
        <w:t>le</w:t>
      </w:r>
      <w:r w:rsidRPr="00587DF3">
        <w:rPr>
          <w:spacing w:val="15"/>
          <w:sz w:val="24"/>
          <w:szCs w:val="24"/>
          <w:lang w:val="fr-FR"/>
        </w:rPr>
        <w:t xml:space="preserve"> </w:t>
      </w:r>
      <w:r w:rsidR="0098671D" w:rsidRPr="00587DF3">
        <w:rPr>
          <w:sz w:val="24"/>
          <w:szCs w:val="24"/>
          <w:lang w:val="fr-FR"/>
        </w:rPr>
        <w:t>solénoïde</w:t>
      </w:r>
      <w:r w:rsidRPr="00587DF3">
        <w:rPr>
          <w:spacing w:val="33"/>
          <w:sz w:val="24"/>
          <w:szCs w:val="24"/>
          <w:lang w:val="fr-FR"/>
        </w:rPr>
        <w:t xml:space="preserve"> </w:t>
      </w:r>
      <w:r w:rsidRPr="00587DF3">
        <w:rPr>
          <w:sz w:val="24"/>
          <w:szCs w:val="24"/>
          <w:lang w:val="fr-FR"/>
        </w:rPr>
        <w:t>en</w:t>
      </w:r>
      <w:r w:rsidRPr="00587DF3">
        <w:rPr>
          <w:spacing w:val="26"/>
          <w:sz w:val="24"/>
          <w:szCs w:val="24"/>
          <w:lang w:val="fr-FR"/>
        </w:rPr>
        <w:t xml:space="preserve"> </w:t>
      </w:r>
      <w:r w:rsidRPr="00587DF3">
        <w:rPr>
          <w:sz w:val="24"/>
          <w:szCs w:val="24"/>
          <w:lang w:val="fr-FR"/>
        </w:rPr>
        <w:t xml:space="preserve">courant </w:t>
      </w:r>
      <w:r w:rsidRPr="00587DF3">
        <w:rPr>
          <w:spacing w:val="21"/>
          <w:sz w:val="24"/>
          <w:szCs w:val="24"/>
          <w:lang w:val="fr-FR"/>
        </w:rPr>
        <w:t xml:space="preserve"> </w:t>
      </w:r>
      <w:r w:rsidRPr="00587DF3">
        <w:rPr>
          <w:w w:val="108"/>
          <w:sz w:val="24"/>
          <w:szCs w:val="24"/>
          <w:lang w:val="fr-FR"/>
        </w:rPr>
        <w:t>contin</w:t>
      </w:r>
      <w:r w:rsidRPr="00587DF3">
        <w:rPr>
          <w:spacing w:val="-1"/>
          <w:w w:val="108"/>
          <w:sz w:val="24"/>
          <w:szCs w:val="24"/>
          <w:lang w:val="fr-FR"/>
        </w:rPr>
        <w:t>u</w:t>
      </w:r>
      <w:r w:rsidRPr="00587DF3">
        <w:rPr>
          <w:w w:val="64"/>
          <w:sz w:val="24"/>
          <w:szCs w:val="24"/>
          <w:lang w:val="fr-FR"/>
        </w:rPr>
        <w:t>.</w:t>
      </w:r>
    </w:p>
    <w:p w:rsidR="000206A5" w:rsidRPr="00587DF3" w:rsidRDefault="003119F9" w:rsidP="00587DF3">
      <w:pPr>
        <w:pStyle w:val="NoSpacing"/>
        <w:rPr>
          <w:lang w:val="fr-FR"/>
        </w:rPr>
      </w:pPr>
      <w:r w:rsidRPr="00587DF3">
        <w:rPr>
          <w:sz w:val="24"/>
          <w:szCs w:val="24"/>
          <w:lang w:val="fr-FR"/>
        </w:rPr>
        <w:t>1.</w:t>
      </w:r>
      <w:r w:rsidR="00587DF3" w:rsidRPr="00587DF3">
        <w:rPr>
          <w:sz w:val="24"/>
          <w:szCs w:val="24"/>
          <w:lang w:val="fr-FR"/>
        </w:rPr>
        <w:t>4</w:t>
      </w:r>
      <w:r w:rsidRPr="00587DF3">
        <w:rPr>
          <w:spacing w:val="-16"/>
          <w:sz w:val="24"/>
          <w:szCs w:val="24"/>
          <w:lang w:val="fr-FR"/>
        </w:rPr>
        <w:t xml:space="preserve"> </w:t>
      </w:r>
      <w:r w:rsidRPr="00587DF3">
        <w:rPr>
          <w:w w:val="106"/>
          <w:sz w:val="22"/>
          <w:szCs w:val="22"/>
          <w:lang w:val="fr-FR"/>
        </w:rPr>
        <w:t>Compa</w:t>
      </w:r>
      <w:r w:rsidRPr="00587DF3">
        <w:rPr>
          <w:spacing w:val="-1"/>
          <w:w w:val="106"/>
          <w:sz w:val="22"/>
          <w:szCs w:val="22"/>
          <w:lang w:val="fr-FR"/>
        </w:rPr>
        <w:t>r</w:t>
      </w:r>
      <w:r w:rsidRPr="00587DF3">
        <w:rPr>
          <w:w w:val="108"/>
          <w:sz w:val="22"/>
          <w:szCs w:val="22"/>
          <w:lang w:val="fr-FR"/>
        </w:rPr>
        <w:t>a</w:t>
      </w:r>
      <w:r w:rsidRPr="00587DF3">
        <w:rPr>
          <w:w w:val="77"/>
          <w:sz w:val="22"/>
          <w:szCs w:val="22"/>
          <w:lang w:val="fr-FR"/>
        </w:rPr>
        <w:t>i</w:t>
      </w:r>
      <w:r w:rsidRPr="00587DF3">
        <w:rPr>
          <w:w w:val="103"/>
          <w:sz w:val="22"/>
          <w:szCs w:val="22"/>
          <w:lang w:val="fr-FR"/>
        </w:rPr>
        <w:t>s</w:t>
      </w:r>
      <w:r w:rsidRPr="00587DF3">
        <w:rPr>
          <w:sz w:val="22"/>
          <w:szCs w:val="22"/>
          <w:lang w:val="fr-FR"/>
        </w:rPr>
        <w:t>on</w:t>
      </w:r>
      <w:r w:rsidR="00587DF3" w:rsidRPr="00587DF3">
        <w:rPr>
          <w:sz w:val="22"/>
          <w:szCs w:val="22"/>
          <w:lang w:val="fr-FR"/>
        </w:rPr>
        <w:t xml:space="preserve"> </w:t>
      </w:r>
      <w:r w:rsidRPr="00587DF3">
        <w:rPr>
          <w:sz w:val="22"/>
          <w:szCs w:val="22"/>
          <w:lang w:val="fr-FR"/>
        </w:rPr>
        <w:t>des</w:t>
      </w:r>
      <w:r w:rsidRPr="00587DF3">
        <w:rPr>
          <w:spacing w:val="21"/>
          <w:sz w:val="22"/>
          <w:szCs w:val="22"/>
          <w:lang w:val="fr-FR"/>
        </w:rPr>
        <w:t xml:space="preserve"> </w:t>
      </w:r>
      <w:r w:rsidR="0098671D" w:rsidRPr="00587DF3">
        <w:rPr>
          <w:w w:val="110"/>
          <w:sz w:val="22"/>
          <w:szCs w:val="22"/>
          <w:lang w:val="fr-FR"/>
        </w:rPr>
        <w:t>résultats</w:t>
      </w:r>
      <w:r w:rsidR="00E00402" w:rsidRPr="00587DF3">
        <w:rPr>
          <w:w w:val="110"/>
          <w:sz w:val="22"/>
          <w:szCs w:val="22"/>
          <w:lang w:val="fr-FR"/>
        </w:rPr>
        <w:t xml:space="preserve"> </w:t>
      </w:r>
      <w:r w:rsidRPr="00587DF3">
        <w:rPr>
          <w:sz w:val="22"/>
          <w:szCs w:val="22"/>
          <w:lang w:val="fr-FR"/>
        </w:rPr>
        <w:t>des</w:t>
      </w:r>
      <w:r w:rsidR="00E00402" w:rsidRPr="00587DF3">
        <w:rPr>
          <w:spacing w:val="21"/>
          <w:sz w:val="22"/>
          <w:szCs w:val="22"/>
          <w:lang w:val="fr-FR"/>
        </w:rPr>
        <w:t xml:space="preserve"> </w:t>
      </w:r>
      <w:r w:rsidRPr="00587DF3">
        <w:rPr>
          <w:sz w:val="22"/>
          <w:szCs w:val="22"/>
          <w:lang w:val="fr-FR"/>
        </w:rPr>
        <w:t>deux</w:t>
      </w:r>
      <w:r w:rsidRPr="00587DF3">
        <w:rPr>
          <w:spacing w:val="28"/>
          <w:sz w:val="22"/>
          <w:szCs w:val="22"/>
          <w:lang w:val="fr-FR"/>
        </w:rPr>
        <w:t xml:space="preserve"> </w:t>
      </w:r>
      <w:r w:rsidRPr="00587DF3">
        <w:rPr>
          <w:w w:val="110"/>
          <w:sz w:val="22"/>
          <w:szCs w:val="22"/>
          <w:lang w:val="fr-FR"/>
        </w:rPr>
        <w:t>manipulation</w:t>
      </w:r>
      <w:r w:rsidRPr="00587DF3">
        <w:rPr>
          <w:spacing w:val="-2"/>
          <w:w w:val="110"/>
          <w:sz w:val="22"/>
          <w:szCs w:val="22"/>
          <w:lang w:val="fr-FR"/>
        </w:rPr>
        <w:t>s</w:t>
      </w:r>
      <w:r w:rsidRPr="00587DF3">
        <w:rPr>
          <w:w w:val="53"/>
          <w:sz w:val="22"/>
          <w:szCs w:val="22"/>
          <w:lang w:val="fr-FR"/>
        </w:rPr>
        <w:t>.</w:t>
      </w:r>
    </w:p>
    <w:p w:rsidR="000206A5" w:rsidRPr="00587DF3" w:rsidRDefault="000206A5">
      <w:pPr>
        <w:spacing w:line="200" w:lineRule="exact"/>
        <w:rPr>
          <w:lang w:val="fr-FR"/>
        </w:rPr>
      </w:pPr>
    </w:p>
    <w:p w:rsidR="000206A5" w:rsidRPr="00CB3A49" w:rsidRDefault="003119F9" w:rsidP="00635AB0">
      <w:pPr>
        <w:rPr>
          <w:lang w:val="fr-FR"/>
        </w:rPr>
      </w:pPr>
      <w:r w:rsidRPr="00587DF3">
        <w:rPr>
          <w:b/>
          <w:bCs/>
          <w:sz w:val="28"/>
          <w:szCs w:val="28"/>
          <w:u w:val="single"/>
          <w:lang w:val="fr-FR"/>
        </w:rPr>
        <w:t>Chapitre</w:t>
      </w:r>
      <w:r w:rsidRPr="00587DF3">
        <w:rPr>
          <w:b/>
          <w:bCs/>
          <w:spacing w:val="-1"/>
          <w:sz w:val="28"/>
          <w:szCs w:val="28"/>
          <w:u w:val="single"/>
          <w:lang w:val="fr-FR"/>
        </w:rPr>
        <w:t xml:space="preserve"> </w:t>
      </w:r>
      <w:r w:rsidR="00616E0F" w:rsidRPr="00587DF3">
        <w:rPr>
          <w:b/>
          <w:bCs/>
          <w:spacing w:val="-1"/>
          <w:sz w:val="28"/>
          <w:szCs w:val="28"/>
          <w:u w:val="single"/>
          <w:lang w:val="fr-FR"/>
        </w:rPr>
        <w:t>2</w:t>
      </w:r>
      <w:r w:rsidR="007811DD" w:rsidRPr="00CB3A49">
        <w:rPr>
          <w:b/>
          <w:bCs/>
          <w:spacing w:val="-1"/>
          <w:sz w:val="28"/>
          <w:szCs w:val="28"/>
          <w:lang w:val="fr-FR"/>
        </w:rPr>
        <w:t xml:space="preserve">: </w:t>
      </w:r>
      <w:r w:rsidRPr="00CB3A49">
        <w:rPr>
          <w:b/>
          <w:bCs/>
          <w:sz w:val="28"/>
          <w:szCs w:val="28"/>
          <w:lang w:val="fr-FR"/>
        </w:rPr>
        <w:t>Force</w:t>
      </w:r>
      <w:r w:rsidRPr="00CB3A49">
        <w:rPr>
          <w:b/>
          <w:bCs/>
          <w:spacing w:val="35"/>
          <w:sz w:val="28"/>
          <w:szCs w:val="28"/>
          <w:lang w:val="fr-FR"/>
        </w:rPr>
        <w:t xml:space="preserve"> </w:t>
      </w:r>
      <w:r w:rsidR="007811DD" w:rsidRPr="00CB3A49">
        <w:rPr>
          <w:b/>
          <w:bCs/>
          <w:sz w:val="28"/>
          <w:szCs w:val="28"/>
          <w:lang w:val="fr-FR"/>
        </w:rPr>
        <w:t>électromagnétique</w:t>
      </w:r>
      <w:r w:rsidR="00616E0F" w:rsidRPr="00CB3A49">
        <w:rPr>
          <w:sz w:val="28"/>
          <w:szCs w:val="28"/>
          <w:lang w:val="fr-FR"/>
        </w:rPr>
        <w:t xml:space="preserve">                                  </w:t>
      </w:r>
      <w:r w:rsidR="00587DF3">
        <w:rPr>
          <w:sz w:val="28"/>
          <w:szCs w:val="28"/>
          <w:lang w:val="fr-FR"/>
        </w:rPr>
        <w:tab/>
      </w:r>
      <w:r w:rsidR="00587DF3">
        <w:rPr>
          <w:sz w:val="28"/>
          <w:szCs w:val="28"/>
          <w:lang w:val="fr-FR"/>
        </w:rPr>
        <w:tab/>
      </w:r>
      <w:r w:rsidR="00635AB0">
        <w:rPr>
          <w:sz w:val="28"/>
          <w:szCs w:val="28"/>
          <w:lang w:val="fr-FR"/>
        </w:rPr>
        <w:tab/>
      </w:r>
      <w:r w:rsidR="007811DD" w:rsidRPr="00CB3A49">
        <w:rPr>
          <w:b/>
          <w:bCs/>
          <w:sz w:val="28"/>
          <w:szCs w:val="28"/>
          <w:lang w:val="fr-FR"/>
        </w:rPr>
        <w:t>Durée :</w:t>
      </w:r>
      <w:r w:rsidR="00587DF3">
        <w:rPr>
          <w:b/>
          <w:bCs/>
          <w:sz w:val="28"/>
          <w:szCs w:val="28"/>
          <w:lang w:val="fr-FR"/>
        </w:rPr>
        <w:t xml:space="preserve"> </w:t>
      </w:r>
      <w:r w:rsidR="00C312B7">
        <w:rPr>
          <w:b/>
          <w:bCs/>
          <w:sz w:val="28"/>
          <w:szCs w:val="28"/>
          <w:lang w:val="fr-FR"/>
        </w:rPr>
        <w:t>4</w:t>
      </w:r>
      <w:r w:rsidR="007811DD" w:rsidRPr="00CB3A49">
        <w:rPr>
          <w:b/>
          <w:bCs/>
          <w:sz w:val="28"/>
          <w:szCs w:val="28"/>
          <w:lang w:val="fr-FR"/>
        </w:rPr>
        <w:t xml:space="preserve"> h</w:t>
      </w:r>
      <w:r w:rsidR="00616E0F" w:rsidRPr="00CB3A49">
        <w:rPr>
          <w:sz w:val="28"/>
          <w:szCs w:val="28"/>
          <w:lang w:val="fr-FR"/>
        </w:rPr>
        <w:t xml:space="preserve">  </w:t>
      </w:r>
    </w:p>
    <w:p w:rsidR="000206A5" w:rsidRPr="00CB3A49" w:rsidRDefault="000206A5">
      <w:pPr>
        <w:spacing w:line="200" w:lineRule="exact"/>
        <w:rPr>
          <w:lang w:val="fr-FR"/>
        </w:rPr>
      </w:pPr>
    </w:p>
    <w:p w:rsidR="000206A5" w:rsidRPr="00587DF3" w:rsidRDefault="00587DF3" w:rsidP="00450A77">
      <w:pPr>
        <w:pStyle w:val="NoSpacing"/>
        <w:rPr>
          <w:sz w:val="24"/>
          <w:szCs w:val="24"/>
          <w:rtl/>
          <w:lang w:val="fr-FR" w:bidi="ar-LB"/>
        </w:rPr>
      </w:pPr>
      <w:r>
        <w:rPr>
          <w:sz w:val="24"/>
          <w:szCs w:val="24"/>
          <w:lang w:val="fr-FR"/>
        </w:rPr>
        <w:t>2.1</w:t>
      </w:r>
      <w:r w:rsidR="003119F9" w:rsidRPr="00587DF3">
        <w:rPr>
          <w:sz w:val="24"/>
          <w:szCs w:val="24"/>
          <w:lang w:val="fr-FR"/>
        </w:rPr>
        <w:t xml:space="preserve"> Observation  des lignes de force </w:t>
      </w:r>
      <w:r w:rsidR="00616E0F" w:rsidRPr="00587DF3">
        <w:rPr>
          <w:sz w:val="24"/>
          <w:szCs w:val="24"/>
          <w:lang w:val="fr-FR"/>
        </w:rPr>
        <w:t>créées</w:t>
      </w:r>
      <w:r w:rsidR="003119F9" w:rsidRPr="00587DF3">
        <w:rPr>
          <w:sz w:val="24"/>
          <w:szCs w:val="24"/>
          <w:lang w:val="fr-FR"/>
        </w:rPr>
        <w:t xml:space="preserve"> par un </w:t>
      </w:r>
      <w:r w:rsidR="00616E0F" w:rsidRPr="00587DF3">
        <w:rPr>
          <w:sz w:val="24"/>
          <w:szCs w:val="24"/>
          <w:lang w:val="fr-FR"/>
        </w:rPr>
        <w:t>solénoïde</w:t>
      </w:r>
      <w:r w:rsidR="003119F9" w:rsidRPr="00587DF3">
        <w:rPr>
          <w:sz w:val="24"/>
          <w:szCs w:val="24"/>
          <w:lang w:val="fr-FR"/>
        </w:rPr>
        <w:t>.</w:t>
      </w:r>
    </w:p>
    <w:p w:rsidR="000206A5" w:rsidRPr="00587DF3" w:rsidRDefault="00450A77" w:rsidP="00BA6BAC">
      <w:pPr>
        <w:pStyle w:val="NoSpacing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</w:t>
      </w:r>
      <w:r w:rsidR="003119F9" w:rsidRPr="00587DF3">
        <w:rPr>
          <w:sz w:val="24"/>
          <w:szCs w:val="24"/>
          <w:lang w:val="fr-FR"/>
        </w:rPr>
        <w:t>2.</w:t>
      </w:r>
      <w:r>
        <w:rPr>
          <w:sz w:val="24"/>
          <w:szCs w:val="24"/>
          <w:lang w:val="fr-FR"/>
        </w:rPr>
        <w:t>1</w:t>
      </w:r>
      <w:r w:rsidR="003119F9" w:rsidRPr="00587DF3">
        <w:rPr>
          <w:sz w:val="24"/>
          <w:szCs w:val="24"/>
          <w:lang w:val="fr-FR"/>
        </w:rPr>
        <w:t xml:space="preserve">.1 </w:t>
      </w:r>
      <w:r w:rsidR="00616E0F" w:rsidRPr="00587DF3">
        <w:rPr>
          <w:sz w:val="24"/>
          <w:szCs w:val="24"/>
          <w:lang w:val="fr-FR"/>
        </w:rPr>
        <w:t>Représentation</w:t>
      </w:r>
      <w:r w:rsidR="003119F9" w:rsidRPr="00587DF3">
        <w:rPr>
          <w:sz w:val="24"/>
          <w:szCs w:val="24"/>
          <w:lang w:val="fr-FR"/>
        </w:rPr>
        <w:t xml:space="preserve">  vectorielle des forces.</w:t>
      </w:r>
    </w:p>
    <w:p w:rsidR="000206A5" w:rsidRPr="00587DF3" w:rsidRDefault="00450A77" w:rsidP="00450A77">
      <w:pPr>
        <w:pStyle w:val="NoSpacing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2.2 </w:t>
      </w:r>
      <w:r w:rsidR="003119F9" w:rsidRPr="00587DF3">
        <w:rPr>
          <w:sz w:val="24"/>
          <w:szCs w:val="24"/>
          <w:lang w:val="fr-FR"/>
        </w:rPr>
        <w:t xml:space="preserve">Observation  d'une  sonnerie  </w:t>
      </w:r>
      <w:r w:rsidR="00616E0F" w:rsidRPr="00587DF3">
        <w:rPr>
          <w:sz w:val="24"/>
          <w:szCs w:val="24"/>
          <w:lang w:val="fr-FR"/>
        </w:rPr>
        <w:t>électromagnétique</w:t>
      </w:r>
      <w:r w:rsidR="003119F9" w:rsidRPr="00587DF3">
        <w:rPr>
          <w:sz w:val="24"/>
          <w:szCs w:val="24"/>
          <w:lang w:val="fr-FR"/>
        </w:rPr>
        <w:t>.</w:t>
      </w:r>
    </w:p>
    <w:p w:rsidR="000206A5" w:rsidRPr="00587DF3" w:rsidRDefault="00450A77" w:rsidP="00450A77">
      <w:pPr>
        <w:pStyle w:val="NoSpacing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2.3</w:t>
      </w:r>
      <w:r w:rsidR="003119F9" w:rsidRPr="00587DF3">
        <w:rPr>
          <w:sz w:val="24"/>
          <w:szCs w:val="24"/>
          <w:lang w:val="fr-FR"/>
        </w:rPr>
        <w:t xml:space="preserve"> Observation  d'une  grue </w:t>
      </w:r>
      <w:r w:rsidR="003119F9" w:rsidRPr="00587DF3">
        <w:rPr>
          <w:rFonts w:eastAsia="Arial"/>
          <w:sz w:val="24"/>
          <w:szCs w:val="24"/>
          <w:lang w:val="fr-FR"/>
        </w:rPr>
        <w:t xml:space="preserve">a </w:t>
      </w:r>
      <w:r w:rsidR="0098758B" w:rsidRPr="00587DF3">
        <w:rPr>
          <w:sz w:val="24"/>
          <w:szCs w:val="24"/>
          <w:lang w:val="fr-FR"/>
        </w:rPr>
        <w:t>électro-aimant</w:t>
      </w:r>
      <w:r w:rsidR="003119F9" w:rsidRPr="00587DF3">
        <w:rPr>
          <w:sz w:val="24"/>
          <w:szCs w:val="24"/>
          <w:lang w:val="fr-FR"/>
        </w:rPr>
        <w:t>.</w:t>
      </w:r>
    </w:p>
    <w:p w:rsidR="000206A5" w:rsidRPr="00587DF3" w:rsidRDefault="00450A77" w:rsidP="00450A77">
      <w:pPr>
        <w:pStyle w:val="NoSpacing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2.4</w:t>
      </w:r>
      <w:r w:rsidR="003119F9" w:rsidRPr="00587DF3">
        <w:rPr>
          <w:sz w:val="24"/>
          <w:szCs w:val="24"/>
          <w:lang w:val="fr-FR"/>
        </w:rPr>
        <w:t xml:space="preserve"> </w:t>
      </w:r>
      <w:r w:rsidR="00616E0F" w:rsidRPr="00587DF3">
        <w:rPr>
          <w:sz w:val="24"/>
          <w:szCs w:val="24"/>
          <w:lang w:val="fr-FR"/>
        </w:rPr>
        <w:t>Réalisation</w:t>
      </w:r>
      <w:r w:rsidR="003119F9" w:rsidRPr="00587DF3">
        <w:rPr>
          <w:sz w:val="24"/>
          <w:szCs w:val="24"/>
          <w:lang w:val="fr-FR"/>
        </w:rPr>
        <w:t xml:space="preserve">  d'un </w:t>
      </w:r>
      <w:r w:rsidR="00616E0F" w:rsidRPr="00587DF3">
        <w:rPr>
          <w:sz w:val="24"/>
          <w:szCs w:val="24"/>
          <w:lang w:val="fr-FR"/>
        </w:rPr>
        <w:t>galvanomètre</w:t>
      </w:r>
      <w:r w:rsidR="003119F9" w:rsidRPr="00587DF3">
        <w:rPr>
          <w:sz w:val="24"/>
          <w:szCs w:val="24"/>
          <w:lang w:val="fr-FR"/>
        </w:rPr>
        <w:t xml:space="preserve">  </w:t>
      </w:r>
      <w:r w:rsidR="003119F9" w:rsidRPr="00587DF3">
        <w:rPr>
          <w:rFonts w:eastAsia="Arial"/>
          <w:sz w:val="24"/>
          <w:szCs w:val="24"/>
          <w:lang w:val="fr-FR"/>
        </w:rPr>
        <w:t xml:space="preserve">a </w:t>
      </w:r>
      <w:r w:rsidR="003119F9" w:rsidRPr="00587DF3">
        <w:rPr>
          <w:sz w:val="24"/>
          <w:szCs w:val="24"/>
          <w:lang w:val="fr-FR"/>
        </w:rPr>
        <w:t>cadre mobile.</w:t>
      </w:r>
    </w:p>
    <w:p w:rsidR="000206A5" w:rsidRPr="00587DF3" w:rsidRDefault="00450A77" w:rsidP="00E509FB">
      <w:pPr>
        <w:pStyle w:val="NoSpacing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</w:t>
      </w:r>
      <w:r w:rsidR="003119F9" w:rsidRPr="00587DF3">
        <w:rPr>
          <w:sz w:val="24"/>
          <w:szCs w:val="24"/>
          <w:lang w:val="fr-FR"/>
        </w:rPr>
        <w:t>2.</w:t>
      </w:r>
      <w:r>
        <w:rPr>
          <w:sz w:val="24"/>
          <w:szCs w:val="24"/>
          <w:lang w:val="fr-FR"/>
        </w:rPr>
        <w:t>4</w:t>
      </w:r>
      <w:r w:rsidR="003119F9" w:rsidRPr="00587DF3">
        <w:rPr>
          <w:sz w:val="24"/>
          <w:szCs w:val="24"/>
          <w:lang w:val="fr-FR"/>
        </w:rPr>
        <w:t>.1  Cadre.</w:t>
      </w:r>
    </w:p>
    <w:p w:rsidR="000206A5" w:rsidRPr="00587DF3" w:rsidRDefault="00450A77" w:rsidP="00450A77">
      <w:pPr>
        <w:pStyle w:val="NoSpacing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</w:t>
      </w:r>
      <w:r w:rsidR="003119F9" w:rsidRPr="00587DF3">
        <w:rPr>
          <w:sz w:val="24"/>
          <w:szCs w:val="24"/>
          <w:lang w:val="fr-FR"/>
        </w:rPr>
        <w:t>2.</w:t>
      </w:r>
      <w:r>
        <w:rPr>
          <w:sz w:val="24"/>
          <w:szCs w:val="24"/>
          <w:lang w:val="fr-FR"/>
        </w:rPr>
        <w:t>4</w:t>
      </w:r>
      <w:r w:rsidR="003119F9" w:rsidRPr="00587DF3">
        <w:rPr>
          <w:sz w:val="24"/>
          <w:szCs w:val="24"/>
          <w:lang w:val="fr-FR"/>
        </w:rPr>
        <w:t>.2  Bobinage.</w:t>
      </w:r>
    </w:p>
    <w:p w:rsidR="000206A5" w:rsidRPr="00587DF3" w:rsidRDefault="00450A77" w:rsidP="00450A77">
      <w:pPr>
        <w:pStyle w:val="NoSpacing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</w:t>
      </w:r>
      <w:r w:rsidR="003119F9" w:rsidRPr="00587DF3">
        <w:rPr>
          <w:sz w:val="24"/>
          <w:szCs w:val="24"/>
          <w:lang w:val="fr-FR"/>
        </w:rPr>
        <w:t>2.</w:t>
      </w:r>
      <w:r>
        <w:rPr>
          <w:sz w:val="24"/>
          <w:szCs w:val="24"/>
          <w:lang w:val="fr-FR"/>
        </w:rPr>
        <w:t>4</w:t>
      </w:r>
      <w:r w:rsidR="003119F9" w:rsidRPr="00587DF3">
        <w:rPr>
          <w:sz w:val="24"/>
          <w:szCs w:val="24"/>
          <w:lang w:val="fr-FR"/>
        </w:rPr>
        <w:t>.3  Installation d'un  aimant  naturel.</w:t>
      </w:r>
    </w:p>
    <w:p w:rsidR="000206A5" w:rsidRPr="00587DF3" w:rsidRDefault="00450A77" w:rsidP="00450A77">
      <w:pPr>
        <w:pStyle w:val="NoSpacing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</w:t>
      </w:r>
      <w:r w:rsidR="003119F9" w:rsidRPr="00587DF3">
        <w:rPr>
          <w:sz w:val="24"/>
          <w:szCs w:val="24"/>
          <w:lang w:val="fr-FR"/>
        </w:rPr>
        <w:t>2.</w:t>
      </w:r>
      <w:r>
        <w:rPr>
          <w:sz w:val="24"/>
          <w:szCs w:val="24"/>
          <w:lang w:val="fr-FR"/>
        </w:rPr>
        <w:t>4</w:t>
      </w:r>
      <w:r w:rsidR="003119F9" w:rsidRPr="00587DF3">
        <w:rPr>
          <w:sz w:val="24"/>
          <w:szCs w:val="24"/>
          <w:lang w:val="fr-FR"/>
        </w:rPr>
        <w:t>.4  Prises.</w:t>
      </w:r>
    </w:p>
    <w:p w:rsidR="000206A5" w:rsidRPr="00587DF3" w:rsidRDefault="00450A77" w:rsidP="00E509FB">
      <w:pPr>
        <w:pStyle w:val="NoSpacing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2.5</w:t>
      </w:r>
      <w:r w:rsidR="003119F9" w:rsidRPr="00587DF3">
        <w:rPr>
          <w:sz w:val="24"/>
          <w:szCs w:val="24"/>
          <w:lang w:val="fr-FR"/>
        </w:rPr>
        <w:t xml:space="preserve"> Utilisation du </w:t>
      </w:r>
      <w:r w:rsidR="00616E0F" w:rsidRPr="00587DF3">
        <w:rPr>
          <w:sz w:val="24"/>
          <w:szCs w:val="24"/>
          <w:lang w:val="fr-FR"/>
        </w:rPr>
        <w:t>galvanomètre</w:t>
      </w:r>
      <w:r w:rsidR="003119F9" w:rsidRPr="00587DF3">
        <w:rPr>
          <w:sz w:val="24"/>
          <w:szCs w:val="24"/>
          <w:lang w:val="fr-FR"/>
        </w:rPr>
        <w:t xml:space="preserve"> comme </w:t>
      </w:r>
      <w:r w:rsidR="00616E0F" w:rsidRPr="00587DF3">
        <w:rPr>
          <w:sz w:val="24"/>
          <w:szCs w:val="24"/>
          <w:lang w:val="fr-FR"/>
        </w:rPr>
        <w:t>ampèremètre</w:t>
      </w:r>
      <w:r w:rsidR="003119F9" w:rsidRPr="00587DF3">
        <w:rPr>
          <w:sz w:val="24"/>
          <w:szCs w:val="24"/>
          <w:lang w:val="fr-FR"/>
        </w:rPr>
        <w:t>.</w:t>
      </w:r>
    </w:p>
    <w:p w:rsidR="000206A5" w:rsidRPr="0098671D" w:rsidRDefault="00450A77" w:rsidP="00E509FB">
      <w:pPr>
        <w:pStyle w:val="NoSpacing"/>
        <w:rPr>
          <w:lang w:val="fr-FR"/>
        </w:rPr>
      </w:pPr>
      <w:r>
        <w:rPr>
          <w:sz w:val="24"/>
          <w:szCs w:val="24"/>
          <w:lang w:val="fr-FR"/>
        </w:rPr>
        <w:t>2.6</w:t>
      </w:r>
      <w:r w:rsidR="003119F9" w:rsidRPr="00587DF3">
        <w:rPr>
          <w:sz w:val="24"/>
          <w:szCs w:val="24"/>
          <w:lang w:val="fr-FR"/>
        </w:rPr>
        <w:t xml:space="preserve"> Utilisation du </w:t>
      </w:r>
      <w:r w:rsidR="00616E0F" w:rsidRPr="00587DF3">
        <w:rPr>
          <w:sz w:val="24"/>
          <w:szCs w:val="24"/>
          <w:lang w:val="fr-FR"/>
        </w:rPr>
        <w:t>galvanomètre</w:t>
      </w:r>
      <w:r w:rsidR="003119F9" w:rsidRPr="00587DF3">
        <w:rPr>
          <w:sz w:val="24"/>
          <w:szCs w:val="24"/>
          <w:lang w:val="fr-FR"/>
        </w:rPr>
        <w:t xml:space="preserve"> comme </w:t>
      </w:r>
      <w:r w:rsidR="00616E0F" w:rsidRPr="00587DF3">
        <w:rPr>
          <w:sz w:val="24"/>
          <w:szCs w:val="24"/>
          <w:lang w:val="fr-FR"/>
        </w:rPr>
        <w:t>voltmètre</w:t>
      </w:r>
      <w:r w:rsidR="003119F9" w:rsidRPr="00587DF3">
        <w:rPr>
          <w:sz w:val="24"/>
          <w:szCs w:val="24"/>
          <w:lang w:val="fr-FR"/>
        </w:rPr>
        <w:t>.</w:t>
      </w:r>
    </w:p>
    <w:p w:rsidR="000206A5" w:rsidRPr="0098671D" w:rsidRDefault="000206A5">
      <w:pPr>
        <w:spacing w:before="5" w:line="260" w:lineRule="exact"/>
        <w:rPr>
          <w:sz w:val="26"/>
          <w:szCs w:val="26"/>
          <w:lang w:val="fr-FR"/>
        </w:rPr>
      </w:pPr>
    </w:p>
    <w:p w:rsidR="000206A5" w:rsidRPr="00D80320" w:rsidRDefault="006578F2" w:rsidP="000979EA">
      <w:pPr>
        <w:pStyle w:val="NoSpacing"/>
        <w:rPr>
          <w:b/>
          <w:bCs/>
          <w:sz w:val="28"/>
          <w:szCs w:val="28"/>
          <w:lang w:val="fr-FR"/>
        </w:rPr>
      </w:pPr>
      <w:r w:rsidRPr="00D80320">
        <w:rPr>
          <w:b/>
          <w:bCs/>
          <w:sz w:val="28"/>
          <w:szCs w:val="28"/>
          <w:u w:val="single"/>
          <w:lang w:val="fr-FR" w:bidi="ar-LB"/>
        </w:rPr>
        <w:t>Chapitre 3</w:t>
      </w:r>
      <w:r w:rsidRPr="00D80320">
        <w:rPr>
          <w:b/>
          <w:bCs/>
          <w:sz w:val="28"/>
          <w:szCs w:val="28"/>
          <w:lang w:val="fr-FR" w:bidi="ar-LB"/>
        </w:rPr>
        <w:t>:</w:t>
      </w:r>
      <w:r w:rsidR="004F1D30" w:rsidRPr="00D80320">
        <w:rPr>
          <w:b/>
          <w:bCs/>
          <w:w w:val="110"/>
          <w:sz w:val="28"/>
          <w:szCs w:val="28"/>
          <w:lang w:val="fr-FR"/>
        </w:rPr>
        <w:t xml:space="preserve"> </w:t>
      </w:r>
      <w:r w:rsidR="00D80320" w:rsidRPr="00D80320">
        <w:rPr>
          <w:b/>
          <w:bCs/>
          <w:sz w:val="28"/>
          <w:szCs w:val="28"/>
          <w:lang w:val="fr-FR" w:bidi="ar-LB"/>
        </w:rPr>
        <w:t xml:space="preserve">Essai </w:t>
      </w:r>
      <w:r w:rsidR="00D80320" w:rsidRPr="00D80320">
        <w:rPr>
          <w:rFonts w:hint="cs"/>
          <w:b/>
          <w:bCs/>
          <w:sz w:val="28"/>
          <w:szCs w:val="28"/>
          <w:rtl/>
          <w:lang w:bidi="ar-LB"/>
        </w:rPr>
        <w:t>à</w:t>
      </w:r>
      <w:r w:rsidR="00D80320" w:rsidRPr="00D80320">
        <w:rPr>
          <w:b/>
          <w:bCs/>
          <w:sz w:val="28"/>
          <w:szCs w:val="28"/>
          <w:lang w:val="fr-FR" w:bidi="ar-LB"/>
        </w:rPr>
        <w:t xml:space="preserve"> vide </w:t>
      </w:r>
      <w:r w:rsidR="00D80320" w:rsidRPr="00D80320">
        <w:rPr>
          <w:b/>
          <w:bCs/>
          <w:sz w:val="28"/>
          <w:szCs w:val="28"/>
          <w:lang w:val="fr-FR"/>
        </w:rPr>
        <w:t>d'une génératrice à excitation</w:t>
      </w:r>
      <w:r w:rsidR="00D80320" w:rsidRPr="00D80320">
        <w:rPr>
          <w:b/>
          <w:bCs/>
          <w:spacing w:val="50"/>
          <w:sz w:val="28"/>
          <w:szCs w:val="28"/>
          <w:lang w:val="fr-FR"/>
        </w:rPr>
        <w:t xml:space="preserve"> </w:t>
      </w:r>
      <w:r w:rsidR="00D80320" w:rsidRPr="00D80320">
        <w:rPr>
          <w:b/>
          <w:bCs/>
          <w:w w:val="108"/>
          <w:sz w:val="28"/>
          <w:szCs w:val="28"/>
          <w:lang w:val="fr-FR"/>
        </w:rPr>
        <w:t>ind</w:t>
      </w:r>
      <w:r w:rsidR="00D80320" w:rsidRPr="00D80320">
        <w:rPr>
          <w:b/>
          <w:bCs/>
          <w:color w:val="232323"/>
          <w:sz w:val="28"/>
          <w:szCs w:val="28"/>
          <w:lang w:val="fr-FR"/>
        </w:rPr>
        <w:t>é</w:t>
      </w:r>
      <w:r w:rsidR="00D80320" w:rsidRPr="00D80320">
        <w:rPr>
          <w:b/>
          <w:bCs/>
          <w:sz w:val="28"/>
          <w:szCs w:val="28"/>
          <w:lang w:val="fr-FR"/>
        </w:rPr>
        <w:t>pendante</w:t>
      </w:r>
      <w:r w:rsidR="00D80320">
        <w:rPr>
          <w:b/>
          <w:bCs/>
          <w:sz w:val="28"/>
          <w:szCs w:val="28"/>
          <w:lang w:val="fr-FR"/>
        </w:rPr>
        <w:t xml:space="preserve">      </w:t>
      </w:r>
      <w:r w:rsidR="004F1D30" w:rsidRPr="00D80320">
        <w:rPr>
          <w:b/>
          <w:bCs/>
          <w:sz w:val="28"/>
          <w:szCs w:val="28"/>
          <w:lang w:val="fr-FR"/>
        </w:rPr>
        <w:t xml:space="preserve">Durée : </w:t>
      </w:r>
      <w:r w:rsidR="009A1E07" w:rsidRPr="00D80320">
        <w:rPr>
          <w:b/>
          <w:bCs/>
          <w:sz w:val="28"/>
          <w:szCs w:val="28"/>
          <w:lang w:val="fr-FR"/>
        </w:rPr>
        <w:t>8</w:t>
      </w:r>
      <w:r w:rsidR="004F1D30" w:rsidRPr="00D80320">
        <w:rPr>
          <w:b/>
          <w:bCs/>
          <w:sz w:val="28"/>
          <w:szCs w:val="28"/>
          <w:lang w:val="fr-FR"/>
        </w:rPr>
        <w:t xml:space="preserve"> h</w:t>
      </w:r>
    </w:p>
    <w:p w:rsidR="000206A5" w:rsidRPr="004F1D30" w:rsidRDefault="000206A5" w:rsidP="004F1D30">
      <w:pPr>
        <w:rPr>
          <w:sz w:val="28"/>
          <w:szCs w:val="28"/>
          <w:lang w:val="fr-FR"/>
        </w:rPr>
      </w:pPr>
    </w:p>
    <w:p w:rsidR="000206A5" w:rsidRDefault="004F1D30" w:rsidP="004F1D30">
      <w:pPr>
        <w:pStyle w:val="NoSpacing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3.1 Construction des machines à courant continu:</w:t>
      </w:r>
    </w:p>
    <w:p w:rsidR="004F1D30" w:rsidRDefault="004F1D30" w:rsidP="004F1D30">
      <w:pPr>
        <w:pStyle w:val="NoSpacing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Le stator, les pôles, le rotor, le commutateur, les balais.</w:t>
      </w:r>
    </w:p>
    <w:p w:rsidR="004F1D30" w:rsidRDefault="004F1D30" w:rsidP="004F1D30">
      <w:pPr>
        <w:pStyle w:val="NoSpacing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3.2 Courbes caractéristiques et circuit équivalente </w:t>
      </w:r>
      <w:r w:rsidRPr="004F1D30">
        <w:rPr>
          <w:sz w:val="24"/>
          <w:szCs w:val="24"/>
          <w:lang w:val="fr-FR"/>
        </w:rPr>
        <w:t>d'une génératrice à excitation</w:t>
      </w:r>
      <w:r w:rsidRPr="004F1D30">
        <w:rPr>
          <w:spacing w:val="50"/>
          <w:sz w:val="24"/>
          <w:szCs w:val="24"/>
          <w:lang w:val="fr-FR"/>
        </w:rPr>
        <w:t xml:space="preserve"> </w:t>
      </w:r>
      <w:r w:rsidRPr="004F1D30">
        <w:rPr>
          <w:w w:val="108"/>
          <w:sz w:val="24"/>
          <w:szCs w:val="24"/>
          <w:lang w:val="fr-FR"/>
        </w:rPr>
        <w:t>ind</w:t>
      </w:r>
      <w:r>
        <w:rPr>
          <w:color w:val="232323"/>
          <w:sz w:val="24"/>
          <w:szCs w:val="24"/>
          <w:lang w:val="fr-FR"/>
        </w:rPr>
        <w:t>é</w:t>
      </w:r>
      <w:r w:rsidRPr="004F1D30">
        <w:rPr>
          <w:sz w:val="24"/>
          <w:szCs w:val="24"/>
          <w:lang w:val="fr-FR"/>
        </w:rPr>
        <w:t>pendante</w:t>
      </w:r>
      <w:r>
        <w:rPr>
          <w:sz w:val="24"/>
          <w:szCs w:val="24"/>
          <w:lang w:val="fr-FR"/>
        </w:rPr>
        <w:t>.</w:t>
      </w:r>
    </w:p>
    <w:p w:rsidR="000206A5" w:rsidRPr="00227564" w:rsidRDefault="004F1D30" w:rsidP="00227564">
      <w:pPr>
        <w:pStyle w:val="NoSpacing"/>
        <w:numPr>
          <w:ilvl w:val="1"/>
          <w:numId w:val="5"/>
        </w:numPr>
        <w:rPr>
          <w:b/>
          <w:bCs/>
          <w:sz w:val="24"/>
          <w:szCs w:val="24"/>
          <w:lang w:val="fr-FR"/>
        </w:rPr>
      </w:pPr>
      <w:r w:rsidRPr="00227564">
        <w:rPr>
          <w:b/>
          <w:bCs/>
          <w:sz w:val="24"/>
          <w:szCs w:val="24"/>
          <w:lang w:val="fr-FR" w:bidi="ar-LB"/>
        </w:rPr>
        <w:t xml:space="preserve">Essai </w:t>
      </w:r>
      <w:r w:rsidRPr="00227564">
        <w:rPr>
          <w:rFonts w:hint="cs"/>
          <w:b/>
          <w:bCs/>
          <w:sz w:val="24"/>
          <w:szCs w:val="24"/>
          <w:rtl/>
          <w:lang w:bidi="ar-LB"/>
        </w:rPr>
        <w:t>à</w:t>
      </w:r>
      <w:r w:rsidRPr="00227564">
        <w:rPr>
          <w:b/>
          <w:bCs/>
          <w:sz w:val="24"/>
          <w:szCs w:val="24"/>
          <w:lang w:val="fr-FR" w:bidi="ar-LB"/>
        </w:rPr>
        <w:t xml:space="preserve"> vide </w:t>
      </w:r>
      <w:r w:rsidR="00227564" w:rsidRPr="00227564">
        <w:rPr>
          <w:b/>
          <w:bCs/>
          <w:sz w:val="24"/>
          <w:szCs w:val="24"/>
          <w:lang w:val="fr-FR"/>
        </w:rPr>
        <w:t>d'une génératrice à excitation</w:t>
      </w:r>
      <w:r w:rsidR="00227564" w:rsidRPr="00227564">
        <w:rPr>
          <w:b/>
          <w:bCs/>
          <w:spacing w:val="50"/>
          <w:sz w:val="24"/>
          <w:szCs w:val="24"/>
          <w:lang w:val="fr-FR"/>
        </w:rPr>
        <w:t xml:space="preserve"> </w:t>
      </w:r>
      <w:r w:rsidR="00227564" w:rsidRPr="00227564">
        <w:rPr>
          <w:b/>
          <w:bCs/>
          <w:w w:val="108"/>
          <w:sz w:val="24"/>
          <w:szCs w:val="24"/>
          <w:lang w:val="fr-FR"/>
        </w:rPr>
        <w:t>ind</w:t>
      </w:r>
      <w:r w:rsidR="00227564" w:rsidRPr="00227564">
        <w:rPr>
          <w:b/>
          <w:bCs/>
          <w:color w:val="232323"/>
          <w:sz w:val="24"/>
          <w:szCs w:val="24"/>
          <w:lang w:val="fr-FR"/>
        </w:rPr>
        <w:t>é</w:t>
      </w:r>
      <w:r w:rsidR="00227564" w:rsidRPr="00227564">
        <w:rPr>
          <w:b/>
          <w:bCs/>
          <w:sz w:val="24"/>
          <w:szCs w:val="24"/>
          <w:lang w:val="fr-FR"/>
        </w:rPr>
        <w:t>pendante</w:t>
      </w:r>
      <w:r w:rsidRPr="00227564">
        <w:rPr>
          <w:b/>
          <w:bCs/>
          <w:sz w:val="24"/>
          <w:szCs w:val="24"/>
          <w:lang w:val="fr-FR" w:bidi="ar-LB"/>
        </w:rPr>
        <w:t>:</w:t>
      </w:r>
    </w:p>
    <w:p w:rsidR="00C312B7" w:rsidRPr="00227564" w:rsidRDefault="00227564" w:rsidP="00227564">
      <w:pPr>
        <w:pStyle w:val="ListParagraph"/>
        <w:numPr>
          <w:ilvl w:val="2"/>
          <w:numId w:val="5"/>
        </w:numPr>
        <w:ind w:left="990" w:hanging="540"/>
        <w:rPr>
          <w:sz w:val="24"/>
          <w:szCs w:val="24"/>
          <w:lang w:val="fr-FR" w:bidi="ar-LB"/>
        </w:rPr>
      </w:pPr>
      <w:r w:rsidRPr="00227564">
        <w:rPr>
          <w:sz w:val="24"/>
          <w:szCs w:val="24"/>
          <w:lang w:val="fr-FR" w:bidi="ar-LB"/>
        </w:rPr>
        <w:t>L</w:t>
      </w:r>
      <w:r w:rsidR="00C312B7" w:rsidRPr="00227564">
        <w:rPr>
          <w:sz w:val="24"/>
          <w:szCs w:val="24"/>
          <w:lang w:val="fr-FR" w:bidi="ar-LB"/>
        </w:rPr>
        <w:t>e circuit de l'essai.</w:t>
      </w:r>
    </w:p>
    <w:p w:rsidR="00C312B7" w:rsidRPr="00227564" w:rsidRDefault="00227564" w:rsidP="00227564">
      <w:pPr>
        <w:pStyle w:val="ListParagraph"/>
        <w:numPr>
          <w:ilvl w:val="2"/>
          <w:numId w:val="5"/>
        </w:numPr>
        <w:ind w:left="990" w:hanging="540"/>
        <w:rPr>
          <w:sz w:val="24"/>
          <w:szCs w:val="24"/>
          <w:lang w:val="fr-FR" w:bidi="ar-LB"/>
        </w:rPr>
      </w:pPr>
      <w:r w:rsidRPr="00227564">
        <w:rPr>
          <w:sz w:val="24"/>
          <w:szCs w:val="24"/>
          <w:lang w:val="fr-FR" w:bidi="ar-LB"/>
        </w:rPr>
        <w:t>L</w:t>
      </w:r>
      <w:r w:rsidR="00C312B7" w:rsidRPr="00227564">
        <w:rPr>
          <w:sz w:val="24"/>
          <w:szCs w:val="24"/>
          <w:lang w:val="fr-FR" w:bidi="ar-LB"/>
        </w:rPr>
        <w:t>'équation de la f.</w:t>
      </w:r>
      <w:r w:rsidR="00C312B7" w:rsidRPr="00227564">
        <w:rPr>
          <w:rFonts w:hint="cs"/>
          <w:sz w:val="24"/>
          <w:szCs w:val="24"/>
          <w:rtl/>
          <w:lang w:bidi="ar-LB"/>
        </w:rPr>
        <w:t>é</w:t>
      </w:r>
      <w:r w:rsidR="00C312B7" w:rsidRPr="00227564">
        <w:rPr>
          <w:sz w:val="24"/>
          <w:szCs w:val="24"/>
          <w:lang w:val="fr-FR" w:bidi="ar-LB"/>
        </w:rPr>
        <w:t>.m à vide.</w:t>
      </w:r>
    </w:p>
    <w:p w:rsidR="00227564" w:rsidRDefault="00227564" w:rsidP="00227564">
      <w:pPr>
        <w:pStyle w:val="ListParagraph"/>
        <w:numPr>
          <w:ilvl w:val="2"/>
          <w:numId w:val="5"/>
        </w:numPr>
        <w:ind w:left="990" w:hanging="540"/>
        <w:rPr>
          <w:sz w:val="24"/>
          <w:szCs w:val="24"/>
          <w:lang w:val="fr-FR" w:bidi="ar-LB"/>
        </w:rPr>
      </w:pPr>
      <w:r w:rsidRPr="00227564">
        <w:rPr>
          <w:sz w:val="24"/>
          <w:szCs w:val="24"/>
          <w:lang w:val="fr-FR" w:bidi="ar-LB"/>
        </w:rPr>
        <w:t>La caractéristique à vide: f.</w:t>
      </w:r>
      <w:r w:rsidRPr="00227564">
        <w:rPr>
          <w:rFonts w:hint="cs"/>
          <w:sz w:val="24"/>
          <w:szCs w:val="24"/>
          <w:rtl/>
          <w:lang w:bidi="ar-LB"/>
        </w:rPr>
        <w:t>é</w:t>
      </w:r>
      <w:r w:rsidRPr="00227564">
        <w:rPr>
          <w:sz w:val="24"/>
          <w:szCs w:val="24"/>
          <w:lang w:val="fr-FR" w:bidi="ar-LB"/>
        </w:rPr>
        <w:t>.m en fonction de courant d'excitation</w:t>
      </w:r>
      <w:r w:rsidR="00C312B7" w:rsidRPr="00227564">
        <w:rPr>
          <w:sz w:val="24"/>
          <w:szCs w:val="24"/>
          <w:lang w:val="fr-FR" w:bidi="ar-LB"/>
        </w:rPr>
        <w:t xml:space="preserve"> E = f(</w:t>
      </w:r>
      <w:proofErr w:type="spellStart"/>
      <w:r w:rsidR="00C312B7" w:rsidRPr="00227564">
        <w:rPr>
          <w:sz w:val="24"/>
          <w:szCs w:val="24"/>
          <w:lang w:val="fr-FR" w:bidi="ar-LB"/>
        </w:rPr>
        <w:t>I</w:t>
      </w:r>
      <w:r w:rsidR="00C312B7" w:rsidRPr="00227564">
        <w:rPr>
          <w:sz w:val="24"/>
          <w:szCs w:val="24"/>
          <w:vertAlign w:val="subscript"/>
          <w:lang w:val="fr-FR" w:bidi="ar-LB"/>
        </w:rPr>
        <w:t>exc</w:t>
      </w:r>
      <w:proofErr w:type="spellEnd"/>
      <w:r w:rsidR="00C312B7" w:rsidRPr="00227564">
        <w:rPr>
          <w:sz w:val="24"/>
          <w:szCs w:val="24"/>
          <w:lang w:val="fr-FR" w:bidi="ar-LB"/>
        </w:rPr>
        <w:t>), à vitesse constante.</w:t>
      </w:r>
    </w:p>
    <w:p w:rsidR="009A1E07" w:rsidRDefault="009A1E07" w:rsidP="00227564">
      <w:pPr>
        <w:pStyle w:val="ListParagraph"/>
        <w:numPr>
          <w:ilvl w:val="2"/>
          <w:numId w:val="5"/>
        </w:numPr>
        <w:ind w:left="990" w:hanging="540"/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>L</w:t>
      </w:r>
      <w:r w:rsidRPr="009A1E07">
        <w:rPr>
          <w:sz w:val="24"/>
          <w:szCs w:val="24"/>
          <w:lang w:val="fr-FR" w:bidi="ar-LB"/>
        </w:rPr>
        <w:t>a caractéristique à vide: f.</w:t>
      </w:r>
      <w:r w:rsidRPr="009A1E07">
        <w:rPr>
          <w:rFonts w:hint="cs"/>
          <w:sz w:val="24"/>
          <w:szCs w:val="24"/>
          <w:rtl/>
          <w:lang w:bidi="ar-LB"/>
        </w:rPr>
        <w:t>é</w:t>
      </w:r>
      <w:r w:rsidRPr="009A1E07">
        <w:rPr>
          <w:sz w:val="24"/>
          <w:szCs w:val="24"/>
          <w:lang w:val="fr-FR" w:bidi="ar-LB"/>
        </w:rPr>
        <w:t>.m en fonction de la vitesse E = f(n), à excitation constante.</w:t>
      </w:r>
    </w:p>
    <w:p w:rsidR="00227564" w:rsidRDefault="00227564" w:rsidP="00FB171D">
      <w:pPr>
        <w:pStyle w:val="ListParagraph"/>
        <w:numPr>
          <w:ilvl w:val="2"/>
          <w:numId w:val="5"/>
        </w:numPr>
        <w:ind w:left="990" w:hanging="540"/>
        <w:rPr>
          <w:sz w:val="24"/>
          <w:szCs w:val="24"/>
          <w:lang w:val="fr-FR" w:bidi="ar-LB"/>
        </w:rPr>
      </w:pPr>
      <w:r w:rsidRPr="006578F2">
        <w:rPr>
          <w:sz w:val="24"/>
          <w:szCs w:val="24"/>
          <w:lang w:val="fr-FR" w:bidi="ar-LB"/>
        </w:rPr>
        <w:t xml:space="preserve">Réaliser l'essai; relever </w:t>
      </w:r>
      <w:r w:rsidR="00FB171D">
        <w:rPr>
          <w:sz w:val="24"/>
          <w:szCs w:val="24"/>
          <w:lang w:val="fr-FR" w:bidi="ar-LB"/>
        </w:rPr>
        <w:t>les</w:t>
      </w:r>
      <w:r w:rsidRPr="006578F2">
        <w:rPr>
          <w:sz w:val="24"/>
          <w:szCs w:val="24"/>
          <w:lang w:val="fr-FR" w:bidi="ar-LB"/>
        </w:rPr>
        <w:t xml:space="preserve"> lecture</w:t>
      </w:r>
      <w:r w:rsidR="00FB171D">
        <w:rPr>
          <w:sz w:val="24"/>
          <w:szCs w:val="24"/>
          <w:lang w:val="fr-FR" w:bidi="ar-LB"/>
        </w:rPr>
        <w:t>s</w:t>
      </w:r>
      <w:r w:rsidRPr="006578F2">
        <w:rPr>
          <w:sz w:val="24"/>
          <w:szCs w:val="24"/>
          <w:lang w:val="fr-FR" w:bidi="ar-LB"/>
        </w:rPr>
        <w:t xml:space="preserve"> du courant d'excitation et de la tension correspondante et tracer</w:t>
      </w:r>
      <w:r w:rsidR="006578F2">
        <w:rPr>
          <w:sz w:val="24"/>
          <w:szCs w:val="24"/>
          <w:lang w:val="fr-FR" w:bidi="ar-LB"/>
        </w:rPr>
        <w:t xml:space="preserve"> l</w:t>
      </w:r>
      <w:r w:rsidRPr="006578F2">
        <w:rPr>
          <w:sz w:val="24"/>
          <w:szCs w:val="24"/>
          <w:lang w:val="fr-FR" w:bidi="ar-LB"/>
        </w:rPr>
        <w:t>a caractéristique à vide</w:t>
      </w:r>
      <w:r w:rsidR="009A1E07" w:rsidRPr="006578F2">
        <w:rPr>
          <w:sz w:val="24"/>
          <w:szCs w:val="24"/>
          <w:lang w:val="fr-FR" w:bidi="ar-LB"/>
        </w:rPr>
        <w:t xml:space="preserve"> E = f(</w:t>
      </w:r>
      <w:proofErr w:type="spellStart"/>
      <w:r w:rsidR="009A1E07" w:rsidRPr="006578F2">
        <w:rPr>
          <w:sz w:val="24"/>
          <w:szCs w:val="24"/>
          <w:lang w:val="fr-FR" w:bidi="ar-LB"/>
        </w:rPr>
        <w:t>I</w:t>
      </w:r>
      <w:r w:rsidR="009A1E07" w:rsidRPr="006578F2">
        <w:rPr>
          <w:sz w:val="24"/>
          <w:szCs w:val="24"/>
          <w:vertAlign w:val="subscript"/>
          <w:lang w:val="fr-FR" w:bidi="ar-LB"/>
        </w:rPr>
        <w:t>exc</w:t>
      </w:r>
      <w:proofErr w:type="spellEnd"/>
      <w:r w:rsidR="009A1E07" w:rsidRPr="006578F2">
        <w:rPr>
          <w:sz w:val="24"/>
          <w:szCs w:val="24"/>
          <w:lang w:val="fr-FR" w:bidi="ar-LB"/>
        </w:rPr>
        <w:t>), à vitesse constante.</w:t>
      </w:r>
    </w:p>
    <w:p w:rsidR="00FB171D" w:rsidRDefault="00FB171D" w:rsidP="00FB171D">
      <w:pPr>
        <w:pStyle w:val="ListParagraph"/>
        <w:numPr>
          <w:ilvl w:val="2"/>
          <w:numId w:val="5"/>
        </w:numPr>
        <w:ind w:left="990" w:hanging="540"/>
        <w:rPr>
          <w:sz w:val="24"/>
          <w:szCs w:val="24"/>
          <w:lang w:val="fr-FR" w:bidi="ar-LB"/>
        </w:rPr>
      </w:pPr>
      <w:r w:rsidRPr="006578F2">
        <w:rPr>
          <w:sz w:val="24"/>
          <w:szCs w:val="24"/>
          <w:lang w:val="fr-FR" w:bidi="ar-LB"/>
        </w:rPr>
        <w:t xml:space="preserve">Réaliser l'essai; relever </w:t>
      </w:r>
      <w:r>
        <w:rPr>
          <w:sz w:val="24"/>
          <w:szCs w:val="24"/>
          <w:lang w:val="fr-FR" w:bidi="ar-LB"/>
        </w:rPr>
        <w:t>les</w:t>
      </w:r>
      <w:r w:rsidRPr="006578F2">
        <w:rPr>
          <w:sz w:val="24"/>
          <w:szCs w:val="24"/>
          <w:lang w:val="fr-FR" w:bidi="ar-LB"/>
        </w:rPr>
        <w:t xml:space="preserve"> lecture</w:t>
      </w:r>
      <w:r>
        <w:rPr>
          <w:sz w:val="24"/>
          <w:szCs w:val="24"/>
          <w:lang w:val="fr-FR" w:bidi="ar-LB"/>
        </w:rPr>
        <w:t>s</w:t>
      </w:r>
      <w:r w:rsidRPr="006578F2">
        <w:rPr>
          <w:sz w:val="24"/>
          <w:szCs w:val="24"/>
          <w:lang w:val="fr-FR" w:bidi="ar-LB"/>
        </w:rPr>
        <w:t xml:space="preserve"> de la</w:t>
      </w:r>
      <w:r w:rsidRPr="00FB171D">
        <w:rPr>
          <w:sz w:val="32"/>
          <w:szCs w:val="32"/>
          <w:lang w:val="fr-FR" w:bidi="ar-LB"/>
        </w:rPr>
        <w:t xml:space="preserve"> </w:t>
      </w:r>
      <w:r w:rsidRPr="00FB171D">
        <w:rPr>
          <w:sz w:val="24"/>
          <w:szCs w:val="24"/>
          <w:lang w:val="fr-FR" w:bidi="ar-LB"/>
        </w:rPr>
        <w:t xml:space="preserve">vitesse et de la tension correspondante </w:t>
      </w:r>
      <w:r w:rsidRPr="006578F2">
        <w:rPr>
          <w:sz w:val="24"/>
          <w:szCs w:val="24"/>
          <w:lang w:val="fr-FR" w:bidi="ar-LB"/>
        </w:rPr>
        <w:t>et tracer</w:t>
      </w:r>
      <w:r>
        <w:rPr>
          <w:sz w:val="24"/>
          <w:szCs w:val="24"/>
          <w:lang w:val="fr-FR" w:bidi="ar-LB"/>
        </w:rPr>
        <w:t xml:space="preserve"> l</w:t>
      </w:r>
      <w:r w:rsidRPr="006578F2">
        <w:rPr>
          <w:sz w:val="24"/>
          <w:szCs w:val="24"/>
          <w:lang w:val="fr-FR" w:bidi="ar-LB"/>
        </w:rPr>
        <w:t>a caractéristique à vide</w:t>
      </w:r>
      <w:r>
        <w:rPr>
          <w:sz w:val="24"/>
          <w:szCs w:val="24"/>
          <w:lang w:val="fr-FR" w:bidi="ar-LB"/>
        </w:rPr>
        <w:t xml:space="preserve"> </w:t>
      </w:r>
      <w:r w:rsidRPr="009A1E07">
        <w:rPr>
          <w:sz w:val="24"/>
          <w:szCs w:val="24"/>
          <w:lang w:val="fr-FR" w:bidi="ar-LB"/>
        </w:rPr>
        <w:t>E = f(n), à excitation constante.</w:t>
      </w:r>
    </w:p>
    <w:p w:rsidR="00FB171D" w:rsidRPr="00FB171D" w:rsidRDefault="00FB171D" w:rsidP="00FB171D">
      <w:pPr>
        <w:rPr>
          <w:sz w:val="24"/>
          <w:szCs w:val="24"/>
          <w:lang w:val="fr-FR" w:bidi="ar-LB"/>
        </w:rPr>
      </w:pPr>
    </w:p>
    <w:p w:rsidR="006578F2" w:rsidRDefault="006578F2" w:rsidP="006578F2">
      <w:pPr>
        <w:rPr>
          <w:b/>
          <w:bCs/>
          <w:sz w:val="28"/>
          <w:szCs w:val="28"/>
          <w:lang w:val="fr-FR" w:bidi="ar-LB"/>
        </w:rPr>
      </w:pPr>
      <w:r w:rsidRPr="006578F2">
        <w:rPr>
          <w:b/>
          <w:bCs/>
          <w:sz w:val="28"/>
          <w:szCs w:val="28"/>
          <w:u w:val="single"/>
          <w:lang w:val="fr-FR" w:bidi="ar-LB"/>
        </w:rPr>
        <w:t>Chapitre 4</w:t>
      </w:r>
      <w:r>
        <w:rPr>
          <w:b/>
          <w:bCs/>
          <w:sz w:val="28"/>
          <w:szCs w:val="28"/>
          <w:lang w:val="fr-FR" w:bidi="ar-LB"/>
        </w:rPr>
        <w:t xml:space="preserve">: </w:t>
      </w:r>
      <w:r w:rsidRPr="006578F2">
        <w:rPr>
          <w:b/>
          <w:bCs/>
          <w:sz w:val="28"/>
          <w:szCs w:val="28"/>
          <w:lang w:val="fr-FR" w:bidi="ar-LB"/>
        </w:rPr>
        <w:t>Essai en charge d'une génératrice à courant continu à excitation séparée</w:t>
      </w:r>
    </w:p>
    <w:p w:rsidR="006578F2" w:rsidRPr="006578F2" w:rsidRDefault="0075297F" w:rsidP="00635AB0">
      <w:pPr>
        <w:ind w:left="7920" w:firstLine="720"/>
        <w:rPr>
          <w:b/>
          <w:bCs/>
          <w:sz w:val="16"/>
          <w:szCs w:val="16"/>
          <w:lang w:val="fr-FR" w:bidi="ar-LB"/>
        </w:rPr>
      </w:pPr>
      <w:r w:rsidRPr="004F1D30">
        <w:rPr>
          <w:b/>
          <w:bCs/>
          <w:sz w:val="28"/>
          <w:szCs w:val="28"/>
          <w:lang w:val="fr-FR"/>
        </w:rPr>
        <w:t xml:space="preserve">Durée : </w:t>
      </w:r>
      <w:r>
        <w:rPr>
          <w:b/>
          <w:bCs/>
          <w:sz w:val="28"/>
          <w:szCs w:val="28"/>
          <w:lang w:val="fr-FR"/>
        </w:rPr>
        <w:t>4</w:t>
      </w:r>
      <w:r w:rsidRPr="004F1D30">
        <w:rPr>
          <w:b/>
          <w:bCs/>
          <w:sz w:val="28"/>
          <w:szCs w:val="28"/>
          <w:lang w:val="fr-FR"/>
        </w:rPr>
        <w:t xml:space="preserve"> h</w:t>
      </w:r>
    </w:p>
    <w:p w:rsidR="006578F2" w:rsidRDefault="006578F2" w:rsidP="006578F2">
      <w:pPr>
        <w:pStyle w:val="ListParagraph"/>
        <w:numPr>
          <w:ilvl w:val="1"/>
          <w:numId w:val="6"/>
        </w:numPr>
        <w:rPr>
          <w:sz w:val="22"/>
          <w:szCs w:val="22"/>
          <w:lang w:val="fr-FR" w:bidi="ar-LB"/>
        </w:rPr>
      </w:pPr>
      <w:r w:rsidRPr="006578F2">
        <w:rPr>
          <w:sz w:val="22"/>
          <w:szCs w:val="22"/>
          <w:lang w:val="fr-FR" w:bidi="ar-LB"/>
        </w:rPr>
        <w:t>Le circuit de l'essai.</w:t>
      </w:r>
    </w:p>
    <w:p w:rsidR="006578F2" w:rsidRDefault="006578F2" w:rsidP="006578F2">
      <w:pPr>
        <w:pStyle w:val="ListParagraph"/>
        <w:numPr>
          <w:ilvl w:val="1"/>
          <w:numId w:val="6"/>
        </w:numPr>
        <w:rPr>
          <w:sz w:val="22"/>
          <w:szCs w:val="22"/>
          <w:lang w:val="fr-FR" w:bidi="ar-LB"/>
        </w:rPr>
      </w:pPr>
      <w:r>
        <w:rPr>
          <w:sz w:val="22"/>
          <w:szCs w:val="22"/>
          <w:lang w:val="fr-FR" w:bidi="ar-LB"/>
        </w:rPr>
        <w:t>L</w:t>
      </w:r>
      <w:r w:rsidRPr="006578F2">
        <w:rPr>
          <w:sz w:val="22"/>
          <w:szCs w:val="22"/>
          <w:lang w:val="fr-FR" w:bidi="ar-LB"/>
        </w:rPr>
        <w:t>'équation de la tension aux bornes de la charge.</w:t>
      </w:r>
    </w:p>
    <w:p w:rsidR="006578F2" w:rsidRDefault="006578F2" w:rsidP="006578F2">
      <w:pPr>
        <w:pStyle w:val="ListParagraph"/>
        <w:numPr>
          <w:ilvl w:val="1"/>
          <w:numId w:val="6"/>
        </w:numPr>
        <w:rPr>
          <w:sz w:val="22"/>
          <w:szCs w:val="22"/>
          <w:lang w:val="fr-FR" w:bidi="ar-LB"/>
        </w:rPr>
      </w:pPr>
      <w:r>
        <w:rPr>
          <w:sz w:val="22"/>
          <w:szCs w:val="22"/>
          <w:lang w:val="fr-FR" w:bidi="ar-LB"/>
        </w:rPr>
        <w:t>L</w:t>
      </w:r>
      <w:r w:rsidRPr="006578F2">
        <w:rPr>
          <w:sz w:val="22"/>
          <w:szCs w:val="22"/>
          <w:lang w:val="fr-FR" w:bidi="ar-LB"/>
        </w:rPr>
        <w:t>a chute de tension en fonction du courant de la charge</w:t>
      </w:r>
      <w:r>
        <w:rPr>
          <w:sz w:val="22"/>
          <w:szCs w:val="22"/>
          <w:lang w:val="fr-FR" w:bidi="ar-LB"/>
        </w:rPr>
        <w:t xml:space="preserve"> (ΔU)</w:t>
      </w:r>
      <w:r w:rsidRPr="006578F2">
        <w:rPr>
          <w:sz w:val="22"/>
          <w:szCs w:val="22"/>
          <w:lang w:val="fr-FR" w:bidi="ar-LB"/>
        </w:rPr>
        <w:t>.</w:t>
      </w:r>
    </w:p>
    <w:p w:rsidR="006578F2" w:rsidRDefault="006578F2" w:rsidP="006578F2">
      <w:pPr>
        <w:pStyle w:val="ListParagraph"/>
        <w:numPr>
          <w:ilvl w:val="1"/>
          <w:numId w:val="6"/>
        </w:numPr>
        <w:rPr>
          <w:sz w:val="22"/>
          <w:szCs w:val="22"/>
          <w:lang w:val="fr-FR" w:bidi="ar-LB"/>
        </w:rPr>
      </w:pPr>
      <w:r>
        <w:rPr>
          <w:sz w:val="22"/>
          <w:szCs w:val="22"/>
          <w:lang w:val="fr-FR" w:bidi="ar-LB"/>
        </w:rPr>
        <w:t>L</w:t>
      </w:r>
      <w:r w:rsidRPr="006578F2">
        <w:rPr>
          <w:sz w:val="22"/>
          <w:szCs w:val="22"/>
          <w:lang w:val="fr-FR" w:bidi="ar-LB"/>
        </w:rPr>
        <w:t>a caractéristique en charge: tension en fonction</w:t>
      </w:r>
      <w:r>
        <w:rPr>
          <w:sz w:val="22"/>
          <w:szCs w:val="22"/>
          <w:lang w:val="fr-FR" w:bidi="ar-LB"/>
        </w:rPr>
        <w:t xml:space="preserve"> du courant de charge U = f(I).</w:t>
      </w:r>
    </w:p>
    <w:p w:rsidR="006578F2" w:rsidRPr="006578F2" w:rsidRDefault="00900264" w:rsidP="00FB171D">
      <w:pPr>
        <w:pStyle w:val="ListParagraph"/>
        <w:numPr>
          <w:ilvl w:val="1"/>
          <w:numId w:val="6"/>
        </w:numPr>
        <w:rPr>
          <w:sz w:val="22"/>
          <w:szCs w:val="22"/>
          <w:lang w:val="fr-FR" w:bidi="ar-LB"/>
        </w:rPr>
      </w:pPr>
      <w:r w:rsidRPr="009907F5">
        <w:rPr>
          <w:sz w:val="24"/>
          <w:szCs w:val="24"/>
          <w:lang w:val="fr-FR" w:bidi="ar-LB"/>
        </w:rPr>
        <w:t>Réaliser</w:t>
      </w:r>
      <w:r w:rsidRPr="006578F2">
        <w:rPr>
          <w:sz w:val="22"/>
          <w:szCs w:val="22"/>
          <w:lang w:val="fr-FR" w:bidi="ar-LB"/>
        </w:rPr>
        <w:t xml:space="preserve"> </w:t>
      </w:r>
      <w:r w:rsidR="006578F2" w:rsidRPr="006578F2">
        <w:rPr>
          <w:sz w:val="22"/>
          <w:szCs w:val="22"/>
          <w:lang w:val="fr-FR" w:bidi="ar-LB"/>
        </w:rPr>
        <w:t xml:space="preserve">l'essai; relever </w:t>
      </w:r>
      <w:r w:rsidR="00FB171D">
        <w:rPr>
          <w:sz w:val="22"/>
          <w:szCs w:val="22"/>
          <w:lang w:val="fr-FR" w:bidi="ar-LB"/>
        </w:rPr>
        <w:t>les</w:t>
      </w:r>
      <w:r w:rsidR="006578F2" w:rsidRPr="006578F2">
        <w:rPr>
          <w:sz w:val="22"/>
          <w:szCs w:val="22"/>
          <w:lang w:val="fr-FR" w:bidi="ar-LB"/>
        </w:rPr>
        <w:t xml:space="preserve"> lecture</w:t>
      </w:r>
      <w:r w:rsidR="00FB171D">
        <w:rPr>
          <w:sz w:val="22"/>
          <w:szCs w:val="22"/>
          <w:lang w:val="fr-FR" w:bidi="ar-LB"/>
        </w:rPr>
        <w:t>s</w:t>
      </w:r>
      <w:r w:rsidR="006578F2" w:rsidRPr="006578F2">
        <w:rPr>
          <w:sz w:val="22"/>
          <w:szCs w:val="22"/>
          <w:lang w:val="fr-FR" w:bidi="ar-LB"/>
        </w:rPr>
        <w:t xml:space="preserve"> du courant de charge et de la tension correspondante</w:t>
      </w:r>
      <w:r w:rsidR="00FB171D" w:rsidRPr="00FB171D">
        <w:rPr>
          <w:sz w:val="24"/>
          <w:szCs w:val="24"/>
          <w:lang w:val="fr-FR" w:bidi="ar-LB"/>
        </w:rPr>
        <w:t xml:space="preserve"> </w:t>
      </w:r>
      <w:r w:rsidR="00FB171D" w:rsidRPr="006578F2">
        <w:rPr>
          <w:sz w:val="24"/>
          <w:szCs w:val="24"/>
          <w:lang w:val="fr-FR" w:bidi="ar-LB"/>
        </w:rPr>
        <w:t>et tracer</w:t>
      </w:r>
      <w:r w:rsidR="00FB171D">
        <w:rPr>
          <w:sz w:val="24"/>
          <w:szCs w:val="24"/>
          <w:lang w:val="fr-FR" w:bidi="ar-LB"/>
        </w:rPr>
        <w:t xml:space="preserve"> l</w:t>
      </w:r>
      <w:r w:rsidR="00FB171D" w:rsidRPr="006578F2">
        <w:rPr>
          <w:sz w:val="24"/>
          <w:szCs w:val="24"/>
          <w:lang w:val="fr-FR" w:bidi="ar-LB"/>
        </w:rPr>
        <w:t>a caractéristique</w:t>
      </w:r>
      <w:r w:rsidR="00FB171D" w:rsidRPr="00FB171D">
        <w:rPr>
          <w:sz w:val="22"/>
          <w:szCs w:val="22"/>
          <w:lang w:val="fr-FR" w:bidi="ar-LB"/>
        </w:rPr>
        <w:t xml:space="preserve"> </w:t>
      </w:r>
      <w:r w:rsidR="00FB171D" w:rsidRPr="006578F2">
        <w:rPr>
          <w:sz w:val="22"/>
          <w:szCs w:val="22"/>
          <w:lang w:val="fr-FR" w:bidi="ar-LB"/>
        </w:rPr>
        <w:t>en charge</w:t>
      </w:r>
      <w:r w:rsidR="00FB171D">
        <w:rPr>
          <w:sz w:val="22"/>
          <w:szCs w:val="22"/>
          <w:lang w:val="fr-FR" w:bidi="ar-LB"/>
        </w:rPr>
        <w:t xml:space="preserve"> U=f(I)</w:t>
      </w:r>
      <w:r w:rsidR="006578F2" w:rsidRPr="006578F2">
        <w:rPr>
          <w:sz w:val="22"/>
          <w:szCs w:val="22"/>
          <w:lang w:val="fr-FR" w:bidi="ar-LB"/>
        </w:rPr>
        <w:t>.</w:t>
      </w:r>
    </w:p>
    <w:p w:rsidR="0094580B" w:rsidRDefault="0094580B" w:rsidP="0094580B">
      <w:pPr>
        <w:rPr>
          <w:b/>
          <w:bCs/>
          <w:sz w:val="28"/>
          <w:szCs w:val="28"/>
          <w:lang w:val="fr-FR" w:bidi="ar-LB"/>
        </w:rPr>
      </w:pPr>
      <w:r w:rsidRPr="006578F2">
        <w:rPr>
          <w:b/>
          <w:bCs/>
          <w:sz w:val="28"/>
          <w:szCs w:val="28"/>
          <w:u w:val="single"/>
          <w:lang w:val="fr-FR" w:bidi="ar-LB"/>
        </w:rPr>
        <w:lastRenderedPageBreak/>
        <w:t xml:space="preserve">Chapitre </w:t>
      </w:r>
      <w:r>
        <w:rPr>
          <w:b/>
          <w:bCs/>
          <w:sz w:val="28"/>
          <w:szCs w:val="28"/>
          <w:u w:val="single"/>
          <w:lang w:val="fr-FR" w:bidi="ar-LB"/>
        </w:rPr>
        <w:t>5</w:t>
      </w:r>
      <w:r>
        <w:rPr>
          <w:b/>
          <w:bCs/>
          <w:sz w:val="28"/>
          <w:szCs w:val="28"/>
          <w:lang w:val="fr-FR" w:bidi="ar-LB"/>
        </w:rPr>
        <w:t xml:space="preserve">: </w:t>
      </w:r>
      <w:r w:rsidRPr="0094580B">
        <w:rPr>
          <w:b/>
          <w:bCs/>
          <w:sz w:val="28"/>
          <w:szCs w:val="28"/>
          <w:lang w:val="fr-FR" w:bidi="ar-LB"/>
        </w:rPr>
        <w:t>Essai en charge d'une génératrice à courant continu à excitation shunt</w:t>
      </w:r>
    </w:p>
    <w:p w:rsidR="0094580B" w:rsidRPr="0094580B" w:rsidRDefault="0075297F" w:rsidP="00635AB0">
      <w:pPr>
        <w:ind w:left="7920" w:firstLine="720"/>
        <w:rPr>
          <w:sz w:val="16"/>
          <w:szCs w:val="16"/>
          <w:rtl/>
          <w:lang w:bidi="ar-LB"/>
        </w:rPr>
      </w:pPr>
      <w:r w:rsidRPr="004F1D30">
        <w:rPr>
          <w:b/>
          <w:bCs/>
          <w:sz w:val="28"/>
          <w:szCs w:val="28"/>
          <w:lang w:val="fr-FR"/>
        </w:rPr>
        <w:t xml:space="preserve">Durée : </w:t>
      </w:r>
      <w:r>
        <w:rPr>
          <w:b/>
          <w:bCs/>
          <w:sz w:val="28"/>
          <w:szCs w:val="28"/>
          <w:lang w:val="fr-FR"/>
        </w:rPr>
        <w:t>4</w:t>
      </w:r>
      <w:r w:rsidRPr="004F1D30">
        <w:rPr>
          <w:b/>
          <w:bCs/>
          <w:sz w:val="28"/>
          <w:szCs w:val="28"/>
          <w:lang w:val="fr-FR"/>
        </w:rPr>
        <w:t xml:space="preserve"> h</w:t>
      </w:r>
    </w:p>
    <w:p w:rsidR="0094580B" w:rsidRPr="0094580B" w:rsidRDefault="005C65C8" w:rsidP="0094580B">
      <w:pPr>
        <w:pStyle w:val="ListParagraph"/>
        <w:numPr>
          <w:ilvl w:val="1"/>
          <w:numId w:val="7"/>
        </w:numPr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>L</w:t>
      </w:r>
      <w:r w:rsidR="0094580B" w:rsidRPr="0094580B">
        <w:rPr>
          <w:sz w:val="24"/>
          <w:szCs w:val="24"/>
          <w:lang w:val="fr-FR" w:bidi="ar-LB"/>
        </w:rPr>
        <w:t>e circuit de l'essai.</w:t>
      </w:r>
    </w:p>
    <w:p w:rsidR="0094580B" w:rsidRDefault="0094580B" w:rsidP="0094580B">
      <w:pPr>
        <w:pStyle w:val="ListParagraph"/>
        <w:numPr>
          <w:ilvl w:val="1"/>
          <w:numId w:val="7"/>
        </w:numPr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>L</w:t>
      </w:r>
      <w:r w:rsidRPr="0094580B">
        <w:rPr>
          <w:sz w:val="24"/>
          <w:szCs w:val="24"/>
          <w:lang w:val="fr-FR" w:bidi="ar-LB"/>
        </w:rPr>
        <w:t>es conditions d'amorçage</w:t>
      </w:r>
      <w:r>
        <w:rPr>
          <w:sz w:val="24"/>
          <w:szCs w:val="24"/>
          <w:lang w:val="fr-FR" w:bidi="ar-LB"/>
        </w:rPr>
        <w:t>.</w:t>
      </w:r>
    </w:p>
    <w:p w:rsidR="0094580B" w:rsidRDefault="0094580B" w:rsidP="0094580B">
      <w:pPr>
        <w:pStyle w:val="ListParagraph"/>
        <w:numPr>
          <w:ilvl w:val="1"/>
          <w:numId w:val="7"/>
        </w:numPr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>L</w:t>
      </w:r>
      <w:r w:rsidRPr="0094580B">
        <w:rPr>
          <w:sz w:val="24"/>
          <w:szCs w:val="24"/>
          <w:lang w:val="fr-FR" w:bidi="ar-LB"/>
        </w:rPr>
        <w:t>'équation de la tension aux bornes de la charge.</w:t>
      </w:r>
    </w:p>
    <w:p w:rsidR="0094580B" w:rsidRDefault="0094580B" w:rsidP="006610C4">
      <w:pPr>
        <w:pStyle w:val="ListParagraph"/>
        <w:numPr>
          <w:ilvl w:val="1"/>
          <w:numId w:val="7"/>
        </w:numPr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>L</w:t>
      </w:r>
      <w:r w:rsidRPr="0094580B">
        <w:rPr>
          <w:sz w:val="24"/>
          <w:szCs w:val="24"/>
          <w:lang w:val="fr-FR" w:bidi="ar-LB"/>
        </w:rPr>
        <w:t>a caractéristique en charge: tension en fonction du c</w:t>
      </w:r>
      <w:r w:rsidR="006610C4">
        <w:rPr>
          <w:sz w:val="24"/>
          <w:szCs w:val="24"/>
          <w:lang w:val="fr-FR" w:bidi="ar-LB"/>
        </w:rPr>
        <w:t>ourant de charge U = f(I).</w:t>
      </w:r>
    </w:p>
    <w:p w:rsidR="006610C4" w:rsidRPr="0094580B" w:rsidRDefault="00900264" w:rsidP="006610C4">
      <w:pPr>
        <w:pStyle w:val="ListParagraph"/>
        <w:numPr>
          <w:ilvl w:val="1"/>
          <w:numId w:val="7"/>
        </w:numPr>
        <w:rPr>
          <w:sz w:val="24"/>
          <w:szCs w:val="24"/>
          <w:lang w:val="fr-FR" w:bidi="ar-LB"/>
        </w:rPr>
      </w:pPr>
      <w:r w:rsidRPr="009907F5">
        <w:rPr>
          <w:sz w:val="24"/>
          <w:szCs w:val="24"/>
          <w:lang w:val="fr-FR" w:bidi="ar-LB"/>
        </w:rPr>
        <w:t>Réaliser</w:t>
      </w:r>
      <w:r w:rsidRPr="006578F2">
        <w:rPr>
          <w:sz w:val="22"/>
          <w:szCs w:val="22"/>
          <w:lang w:val="fr-FR" w:bidi="ar-LB"/>
        </w:rPr>
        <w:t xml:space="preserve"> </w:t>
      </w:r>
      <w:r w:rsidR="006610C4" w:rsidRPr="006578F2">
        <w:rPr>
          <w:sz w:val="22"/>
          <w:szCs w:val="22"/>
          <w:lang w:val="fr-FR" w:bidi="ar-LB"/>
        </w:rPr>
        <w:t xml:space="preserve">l'essai; relever </w:t>
      </w:r>
      <w:r w:rsidR="006610C4">
        <w:rPr>
          <w:sz w:val="22"/>
          <w:szCs w:val="22"/>
          <w:lang w:val="fr-FR" w:bidi="ar-LB"/>
        </w:rPr>
        <w:t>les</w:t>
      </w:r>
      <w:r w:rsidR="006610C4" w:rsidRPr="006578F2">
        <w:rPr>
          <w:sz w:val="22"/>
          <w:szCs w:val="22"/>
          <w:lang w:val="fr-FR" w:bidi="ar-LB"/>
        </w:rPr>
        <w:t xml:space="preserve"> lecture</w:t>
      </w:r>
      <w:r w:rsidR="006610C4">
        <w:rPr>
          <w:sz w:val="22"/>
          <w:szCs w:val="22"/>
          <w:lang w:val="fr-FR" w:bidi="ar-LB"/>
        </w:rPr>
        <w:t>s</w:t>
      </w:r>
      <w:r w:rsidR="006610C4" w:rsidRPr="006578F2">
        <w:rPr>
          <w:sz w:val="22"/>
          <w:szCs w:val="22"/>
          <w:lang w:val="fr-FR" w:bidi="ar-LB"/>
        </w:rPr>
        <w:t xml:space="preserve"> du courant de charge et de la tension correspondante</w:t>
      </w:r>
      <w:r w:rsidR="006610C4" w:rsidRPr="00FB171D">
        <w:rPr>
          <w:sz w:val="24"/>
          <w:szCs w:val="24"/>
          <w:lang w:val="fr-FR" w:bidi="ar-LB"/>
        </w:rPr>
        <w:t xml:space="preserve"> </w:t>
      </w:r>
      <w:r w:rsidR="006610C4" w:rsidRPr="006578F2">
        <w:rPr>
          <w:sz w:val="24"/>
          <w:szCs w:val="24"/>
          <w:lang w:val="fr-FR" w:bidi="ar-LB"/>
        </w:rPr>
        <w:t>et tracer</w:t>
      </w:r>
      <w:r w:rsidR="006610C4">
        <w:rPr>
          <w:sz w:val="24"/>
          <w:szCs w:val="24"/>
          <w:lang w:val="fr-FR" w:bidi="ar-LB"/>
        </w:rPr>
        <w:t xml:space="preserve"> l</w:t>
      </w:r>
      <w:r w:rsidR="006610C4" w:rsidRPr="006578F2">
        <w:rPr>
          <w:sz w:val="24"/>
          <w:szCs w:val="24"/>
          <w:lang w:val="fr-FR" w:bidi="ar-LB"/>
        </w:rPr>
        <w:t>a caractéristique</w:t>
      </w:r>
      <w:r w:rsidR="006610C4" w:rsidRPr="00FB171D">
        <w:rPr>
          <w:sz w:val="22"/>
          <w:szCs w:val="22"/>
          <w:lang w:val="fr-FR" w:bidi="ar-LB"/>
        </w:rPr>
        <w:t xml:space="preserve"> </w:t>
      </w:r>
      <w:r w:rsidR="006610C4" w:rsidRPr="006578F2">
        <w:rPr>
          <w:sz w:val="22"/>
          <w:szCs w:val="22"/>
          <w:lang w:val="fr-FR" w:bidi="ar-LB"/>
        </w:rPr>
        <w:t>en charge</w:t>
      </w:r>
      <w:r w:rsidR="006610C4">
        <w:rPr>
          <w:sz w:val="22"/>
          <w:szCs w:val="22"/>
          <w:lang w:val="fr-FR" w:bidi="ar-LB"/>
        </w:rPr>
        <w:t xml:space="preserve"> U=f(I)</w:t>
      </w:r>
      <w:r w:rsidR="006610C4" w:rsidRPr="006578F2">
        <w:rPr>
          <w:sz w:val="22"/>
          <w:szCs w:val="22"/>
          <w:lang w:val="fr-FR" w:bidi="ar-LB"/>
        </w:rPr>
        <w:t>.</w:t>
      </w:r>
    </w:p>
    <w:p w:rsidR="006578F2" w:rsidRDefault="006578F2">
      <w:pPr>
        <w:spacing w:before="16" w:line="280" w:lineRule="exact"/>
        <w:rPr>
          <w:sz w:val="28"/>
          <w:szCs w:val="28"/>
          <w:lang w:val="fr-FR"/>
        </w:rPr>
      </w:pPr>
    </w:p>
    <w:p w:rsidR="005C65C8" w:rsidRPr="0094580B" w:rsidRDefault="005C65C8" w:rsidP="005C65C8">
      <w:pPr>
        <w:ind w:left="1440" w:hanging="1440"/>
        <w:rPr>
          <w:sz w:val="16"/>
          <w:szCs w:val="16"/>
          <w:rtl/>
          <w:lang w:bidi="ar-LB"/>
        </w:rPr>
      </w:pPr>
      <w:r w:rsidRPr="006578F2">
        <w:rPr>
          <w:b/>
          <w:bCs/>
          <w:sz w:val="28"/>
          <w:szCs w:val="28"/>
          <w:u w:val="single"/>
          <w:lang w:val="fr-FR" w:bidi="ar-LB"/>
        </w:rPr>
        <w:t>Chapitre</w:t>
      </w:r>
      <w:r>
        <w:rPr>
          <w:b/>
          <w:bCs/>
          <w:sz w:val="28"/>
          <w:szCs w:val="28"/>
          <w:u w:val="single"/>
          <w:lang w:val="fr-FR" w:bidi="ar-LB"/>
        </w:rPr>
        <w:t xml:space="preserve"> 6</w:t>
      </w:r>
      <w:r>
        <w:rPr>
          <w:b/>
          <w:bCs/>
          <w:sz w:val="28"/>
          <w:szCs w:val="28"/>
          <w:lang w:val="fr-FR" w:bidi="ar-LB"/>
        </w:rPr>
        <w:t xml:space="preserve">: </w:t>
      </w:r>
      <w:r w:rsidRPr="005C65C8">
        <w:rPr>
          <w:b/>
          <w:bCs/>
          <w:sz w:val="28"/>
          <w:szCs w:val="28"/>
          <w:lang w:val="fr-FR"/>
        </w:rPr>
        <w:t xml:space="preserve">Essais </w:t>
      </w:r>
      <w:r w:rsidRPr="0094580B">
        <w:rPr>
          <w:b/>
          <w:bCs/>
          <w:sz w:val="28"/>
          <w:szCs w:val="28"/>
          <w:lang w:val="fr-FR" w:bidi="ar-LB"/>
        </w:rPr>
        <w:t xml:space="preserve">en charge </w:t>
      </w:r>
      <w:r>
        <w:rPr>
          <w:b/>
          <w:bCs/>
          <w:sz w:val="28"/>
          <w:szCs w:val="28"/>
          <w:lang w:val="fr-FR"/>
        </w:rPr>
        <w:t>d'</w:t>
      </w:r>
      <w:r w:rsidRPr="005C65C8">
        <w:rPr>
          <w:b/>
          <w:bCs/>
          <w:sz w:val="28"/>
          <w:szCs w:val="28"/>
          <w:lang w:val="fr-FR"/>
        </w:rPr>
        <w:t>une génératrice à couran</w:t>
      </w:r>
      <w:r>
        <w:rPr>
          <w:b/>
          <w:bCs/>
          <w:sz w:val="28"/>
          <w:szCs w:val="28"/>
          <w:lang w:val="fr-FR"/>
        </w:rPr>
        <w:t>t contin</w:t>
      </w:r>
      <w:r w:rsidR="00635AB0">
        <w:rPr>
          <w:b/>
          <w:bCs/>
          <w:sz w:val="28"/>
          <w:szCs w:val="28"/>
          <w:lang w:val="fr-FR"/>
        </w:rPr>
        <w:t>u à excitation compound</w:t>
      </w:r>
      <w:r w:rsidR="00635AB0">
        <w:rPr>
          <w:b/>
          <w:bCs/>
          <w:sz w:val="28"/>
          <w:szCs w:val="28"/>
          <w:lang w:val="fr-FR"/>
        </w:rPr>
        <w:tab/>
      </w:r>
      <w:r w:rsidR="00635AB0">
        <w:rPr>
          <w:b/>
          <w:bCs/>
          <w:sz w:val="28"/>
          <w:szCs w:val="28"/>
          <w:lang w:val="fr-FR"/>
        </w:rPr>
        <w:tab/>
      </w:r>
      <w:r w:rsidR="00635AB0">
        <w:rPr>
          <w:b/>
          <w:bCs/>
          <w:sz w:val="28"/>
          <w:szCs w:val="28"/>
          <w:lang w:val="fr-FR"/>
        </w:rPr>
        <w:tab/>
      </w:r>
      <w:r w:rsidR="00635AB0">
        <w:rPr>
          <w:b/>
          <w:bCs/>
          <w:sz w:val="28"/>
          <w:szCs w:val="28"/>
          <w:lang w:val="fr-FR"/>
        </w:rPr>
        <w:tab/>
      </w:r>
      <w:r w:rsidR="00635AB0">
        <w:rPr>
          <w:b/>
          <w:bCs/>
          <w:sz w:val="28"/>
          <w:szCs w:val="28"/>
          <w:lang w:val="fr-FR"/>
        </w:rPr>
        <w:tab/>
      </w:r>
      <w:r w:rsidR="00635AB0">
        <w:rPr>
          <w:b/>
          <w:bCs/>
          <w:sz w:val="28"/>
          <w:szCs w:val="28"/>
          <w:lang w:val="fr-FR"/>
        </w:rPr>
        <w:tab/>
      </w:r>
      <w:r w:rsidR="00635AB0">
        <w:rPr>
          <w:b/>
          <w:bCs/>
          <w:sz w:val="28"/>
          <w:szCs w:val="28"/>
          <w:lang w:val="fr-FR"/>
        </w:rPr>
        <w:tab/>
      </w:r>
      <w:r w:rsidR="00635AB0">
        <w:rPr>
          <w:b/>
          <w:bCs/>
          <w:sz w:val="28"/>
          <w:szCs w:val="28"/>
          <w:lang w:val="fr-FR"/>
        </w:rPr>
        <w:tab/>
      </w:r>
      <w:r w:rsidR="00635AB0">
        <w:rPr>
          <w:b/>
          <w:bCs/>
          <w:sz w:val="28"/>
          <w:szCs w:val="28"/>
          <w:lang w:val="fr-FR"/>
        </w:rPr>
        <w:tab/>
      </w:r>
      <w:r w:rsidR="002D6B70">
        <w:rPr>
          <w:rFonts w:hint="cs"/>
          <w:b/>
          <w:bCs/>
          <w:sz w:val="28"/>
          <w:szCs w:val="28"/>
          <w:rtl/>
          <w:lang w:val="fr-FR"/>
        </w:rPr>
        <w:tab/>
      </w:r>
      <w:r w:rsidRPr="004F1D30">
        <w:rPr>
          <w:b/>
          <w:bCs/>
          <w:sz w:val="28"/>
          <w:szCs w:val="28"/>
          <w:lang w:val="fr-FR"/>
        </w:rPr>
        <w:t xml:space="preserve">Durée : </w:t>
      </w:r>
      <w:r>
        <w:rPr>
          <w:b/>
          <w:bCs/>
          <w:sz w:val="28"/>
          <w:szCs w:val="28"/>
          <w:lang w:val="fr-FR"/>
        </w:rPr>
        <w:t>4</w:t>
      </w:r>
      <w:r w:rsidRPr="004F1D30">
        <w:rPr>
          <w:b/>
          <w:bCs/>
          <w:sz w:val="28"/>
          <w:szCs w:val="28"/>
          <w:lang w:val="fr-FR"/>
        </w:rPr>
        <w:t xml:space="preserve"> h</w:t>
      </w:r>
    </w:p>
    <w:p w:rsidR="005C65C8" w:rsidRDefault="005C65C8" w:rsidP="005C65C8">
      <w:pPr>
        <w:jc w:val="both"/>
        <w:rPr>
          <w:sz w:val="24"/>
          <w:szCs w:val="24"/>
          <w:lang w:val="fr-FR" w:bidi="ar-LB"/>
        </w:rPr>
      </w:pPr>
      <w:r>
        <w:rPr>
          <w:sz w:val="24"/>
          <w:szCs w:val="24"/>
          <w:lang w:val="fr-FR"/>
        </w:rPr>
        <w:t xml:space="preserve">6.1 </w:t>
      </w:r>
      <w:r>
        <w:rPr>
          <w:sz w:val="24"/>
          <w:szCs w:val="24"/>
          <w:lang w:val="fr-FR" w:bidi="ar-LB"/>
        </w:rPr>
        <w:t>L</w:t>
      </w:r>
      <w:r w:rsidRPr="0094580B">
        <w:rPr>
          <w:sz w:val="24"/>
          <w:szCs w:val="24"/>
          <w:lang w:val="fr-FR" w:bidi="ar-LB"/>
        </w:rPr>
        <w:t>e circuit de l'essai.</w:t>
      </w:r>
    </w:p>
    <w:p w:rsidR="005C65C8" w:rsidRDefault="005C65C8" w:rsidP="005C65C8">
      <w:pPr>
        <w:jc w:val="both"/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>6.2 L</w:t>
      </w:r>
      <w:r w:rsidRPr="0094580B">
        <w:rPr>
          <w:sz w:val="24"/>
          <w:szCs w:val="24"/>
          <w:lang w:val="fr-FR" w:bidi="ar-LB"/>
        </w:rPr>
        <w:t>es conditions d'amorçage</w:t>
      </w:r>
      <w:r>
        <w:rPr>
          <w:sz w:val="24"/>
          <w:szCs w:val="24"/>
          <w:lang w:val="fr-FR" w:bidi="ar-LB"/>
        </w:rPr>
        <w:t>.</w:t>
      </w:r>
    </w:p>
    <w:p w:rsidR="00E05979" w:rsidRDefault="00E05979" w:rsidP="005C65C8">
      <w:pPr>
        <w:jc w:val="both"/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>6.3 L</w:t>
      </w:r>
      <w:r w:rsidRPr="0094580B">
        <w:rPr>
          <w:sz w:val="24"/>
          <w:szCs w:val="24"/>
          <w:lang w:val="fr-FR" w:bidi="ar-LB"/>
        </w:rPr>
        <w:t>'équation de la tension aux bornes de la charge.</w:t>
      </w:r>
    </w:p>
    <w:p w:rsidR="005C65C8" w:rsidRDefault="005C65C8" w:rsidP="00FC45FB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 w:bidi="ar-LB"/>
        </w:rPr>
        <w:t>6.</w:t>
      </w:r>
      <w:r w:rsidR="00FC45FB">
        <w:rPr>
          <w:sz w:val="24"/>
          <w:szCs w:val="24"/>
          <w:lang w:val="fr-FR" w:bidi="ar-LB"/>
        </w:rPr>
        <w:t>4</w:t>
      </w:r>
      <w:r>
        <w:rPr>
          <w:sz w:val="24"/>
          <w:szCs w:val="24"/>
          <w:lang w:val="fr-FR" w:bidi="ar-LB"/>
        </w:rPr>
        <w:t xml:space="preserve"> </w:t>
      </w:r>
      <w:r w:rsidRPr="005C65C8">
        <w:rPr>
          <w:sz w:val="24"/>
          <w:szCs w:val="24"/>
          <w:lang w:val="fr-FR"/>
        </w:rPr>
        <w:t>Comment peut-on savoir si la machine fonctionne à flux additif ou soustractif?</w:t>
      </w:r>
    </w:p>
    <w:p w:rsidR="00E05979" w:rsidRDefault="00E05979" w:rsidP="00FC45FB">
      <w:pPr>
        <w:ind w:left="360" w:hanging="360"/>
        <w:jc w:val="both"/>
        <w:rPr>
          <w:sz w:val="24"/>
          <w:szCs w:val="24"/>
          <w:lang w:val="fr-FR"/>
        </w:rPr>
      </w:pPr>
      <w:r>
        <w:rPr>
          <w:sz w:val="22"/>
          <w:szCs w:val="22"/>
          <w:lang w:val="fr-FR" w:bidi="ar-LB"/>
        </w:rPr>
        <w:t>6.</w:t>
      </w:r>
      <w:r w:rsidR="00FC45FB">
        <w:rPr>
          <w:sz w:val="22"/>
          <w:szCs w:val="22"/>
          <w:lang w:val="fr-FR" w:bidi="ar-LB"/>
        </w:rPr>
        <w:t>5</w:t>
      </w:r>
      <w:r>
        <w:rPr>
          <w:sz w:val="22"/>
          <w:szCs w:val="22"/>
          <w:lang w:val="fr-FR" w:bidi="ar-LB"/>
        </w:rPr>
        <w:t xml:space="preserve"> </w:t>
      </w:r>
      <w:r w:rsidR="00900264" w:rsidRPr="009907F5">
        <w:rPr>
          <w:sz w:val="24"/>
          <w:szCs w:val="24"/>
          <w:lang w:val="fr-FR" w:bidi="ar-LB"/>
        </w:rPr>
        <w:t>Réaliser</w:t>
      </w:r>
      <w:r w:rsidR="00900264" w:rsidRPr="006578F2">
        <w:rPr>
          <w:sz w:val="22"/>
          <w:szCs w:val="22"/>
          <w:lang w:val="fr-FR" w:bidi="ar-LB"/>
        </w:rPr>
        <w:t xml:space="preserve"> </w:t>
      </w:r>
      <w:r w:rsidRPr="006578F2">
        <w:rPr>
          <w:sz w:val="22"/>
          <w:szCs w:val="22"/>
          <w:lang w:val="fr-FR" w:bidi="ar-LB"/>
        </w:rPr>
        <w:t>l'essai</w:t>
      </w:r>
      <w:r w:rsidRPr="00E05979">
        <w:rPr>
          <w:sz w:val="24"/>
          <w:szCs w:val="24"/>
          <w:lang w:val="fr-FR"/>
        </w:rPr>
        <w:t xml:space="preserve"> </w:t>
      </w:r>
      <w:r w:rsidRPr="005C65C8">
        <w:rPr>
          <w:sz w:val="24"/>
          <w:szCs w:val="24"/>
          <w:lang w:val="fr-FR"/>
        </w:rPr>
        <w:t>en charge à flux additif</w:t>
      </w:r>
      <w:r w:rsidRPr="006578F2">
        <w:rPr>
          <w:sz w:val="22"/>
          <w:szCs w:val="22"/>
          <w:lang w:val="fr-FR" w:bidi="ar-LB"/>
        </w:rPr>
        <w:t xml:space="preserve">; relever </w:t>
      </w:r>
      <w:r>
        <w:rPr>
          <w:sz w:val="22"/>
          <w:szCs w:val="22"/>
          <w:lang w:val="fr-FR" w:bidi="ar-LB"/>
        </w:rPr>
        <w:t>les</w:t>
      </w:r>
      <w:r w:rsidRPr="006578F2">
        <w:rPr>
          <w:sz w:val="22"/>
          <w:szCs w:val="22"/>
          <w:lang w:val="fr-FR" w:bidi="ar-LB"/>
        </w:rPr>
        <w:t xml:space="preserve"> lecture</w:t>
      </w:r>
      <w:r>
        <w:rPr>
          <w:sz w:val="22"/>
          <w:szCs w:val="22"/>
          <w:lang w:val="fr-FR" w:bidi="ar-LB"/>
        </w:rPr>
        <w:t>s</w:t>
      </w:r>
      <w:r w:rsidRPr="006578F2">
        <w:rPr>
          <w:sz w:val="22"/>
          <w:szCs w:val="22"/>
          <w:lang w:val="fr-FR" w:bidi="ar-LB"/>
        </w:rPr>
        <w:t xml:space="preserve"> du courant de charge et de la tension correspondante</w:t>
      </w:r>
      <w:r w:rsidRPr="00FB171D">
        <w:rPr>
          <w:sz w:val="24"/>
          <w:szCs w:val="24"/>
          <w:lang w:val="fr-FR" w:bidi="ar-LB"/>
        </w:rPr>
        <w:t xml:space="preserve"> </w:t>
      </w:r>
      <w:r w:rsidRPr="006578F2">
        <w:rPr>
          <w:sz w:val="24"/>
          <w:szCs w:val="24"/>
          <w:lang w:val="fr-FR" w:bidi="ar-LB"/>
        </w:rPr>
        <w:t>et tracer</w:t>
      </w:r>
      <w:r>
        <w:rPr>
          <w:sz w:val="24"/>
          <w:szCs w:val="24"/>
          <w:lang w:val="fr-FR" w:bidi="ar-LB"/>
        </w:rPr>
        <w:t xml:space="preserve"> l</w:t>
      </w:r>
      <w:r w:rsidRPr="006578F2">
        <w:rPr>
          <w:sz w:val="24"/>
          <w:szCs w:val="24"/>
          <w:lang w:val="fr-FR" w:bidi="ar-LB"/>
        </w:rPr>
        <w:t>a caractéristique</w:t>
      </w:r>
      <w:r w:rsidRPr="00FB171D">
        <w:rPr>
          <w:sz w:val="22"/>
          <w:szCs w:val="22"/>
          <w:lang w:val="fr-FR" w:bidi="ar-LB"/>
        </w:rPr>
        <w:t xml:space="preserve"> </w:t>
      </w:r>
      <w:r w:rsidRPr="006578F2">
        <w:rPr>
          <w:sz w:val="22"/>
          <w:szCs w:val="22"/>
          <w:lang w:val="fr-FR" w:bidi="ar-LB"/>
        </w:rPr>
        <w:t>en charge</w:t>
      </w:r>
      <w:r>
        <w:rPr>
          <w:sz w:val="22"/>
          <w:szCs w:val="22"/>
          <w:lang w:val="fr-FR" w:bidi="ar-LB"/>
        </w:rPr>
        <w:t xml:space="preserve"> U=f(I)</w:t>
      </w:r>
      <w:r w:rsidRPr="006578F2">
        <w:rPr>
          <w:sz w:val="22"/>
          <w:szCs w:val="22"/>
          <w:lang w:val="fr-FR" w:bidi="ar-LB"/>
        </w:rPr>
        <w:t>.</w:t>
      </w:r>
    </w:p>
    <w:p w:rsidR="005C65C8" w:rsidRDefault="005C65C8" w:rsidP="005C65C8">
      <w:pPr>
        <w:jc w:val="both"/>
        <w:rPr>
          <w:sz w:val="24"/>
          <w:szCs w:val="24"/>
          <w:lang w:val="fr-FR"/>
        </w:rPr>
      </w:pPr>
    </w:p>
    <w:p w:rsidR="00635AB0" w:rsidRDefault="00900264" w:rsidP="000979EA">
      <w:pPr>
        <w:rPr>
          <w:b/>
          <w:bCs/>
          <w:sz w:val="28"/>
          <w:szCs w:val="28"/>
          <w:lang w:val="fr-FR"/>
        </w:rPr>
      </w:pPr>
      <w:r w:rsidRPr="006578F2">
        <w:rPr>
          <w:b/>
          <w:bCs/>
          <w:sz w:val="28"/>
          <w:szCs w:val="28"/>
          <w:u w:val="single"/>
          <w:lang w:val="fr-FR" w:bidi="ar-LB"/>
        </w:rPr>
        <w:t>Chapitre</w:t>
      </w:r>
      <w:r>
        <w:rPr>
          <w:b/>
          <w:bCs/>
          <w:sz w:val="28"/>
          <w:szCs w:val="28"/>
          <w:u w:val="single"/>
          <w:lang w:val="fr-FR" w:bidi="ar-LB"/>
        </w:rPr>
        <w:t xml:space="preserve"> </w:t>
      </w:r>
      <w:r w:rsidR="000979EA">
        <w:rPr>
          <w:b/>
          <w:bCs/>
          <w:sz w:val="28"/>
          <w:szCs w:val="28"/>
          <w:u w:val="single"/>
          <w:lang w:val="fr-FR" w:bidi="ar-LB"/>
        </w:rPr>
        <w:t>7</w:t>
      </w:r>
      <w:r>
        <w:rPr>
          <w:b/>
          <w:bCs/>
          <w:sz w:val="28"/>
          <w:szCs w:val="28"/>
          <w:lang w:val="fr-FR" w:bidi="ar-LB"/>
        </w:rPr>
        <w:t xml:space="preserve">: </w:t>
      </w:r>
      <w:r w:rsidRPr="00900264">
        <w:rPr>
          <w:b/>
          <w:bCs/>
          <w:sz w:val="28"/>
          <w:szCs w:val="28"/>
          <w:lang w:val="fr-FR" w:bidi="ar-LB"/>
        </w:rPr>
        <w:t xml:space="preserve">Essai à vide </w:t>
      </w:r>
      <w:r w:rsidR="00F9794E">
        <w:rPr>
          <w:b/>
          <w:bCs/>
          <w:sz w:val="28"/>
          <w:szCs w:val="28"/>
          <w:lang w:val="fr-FR" w:bidi="ar-LB"/>
        </w:rPr>
        <w:t xml:space="preserve">d'un </w:t>
      </w:r>
      <w:r w:rsidR="00F2428F">
        <w:rPr>
          <w:b/>
          <w:bCs/>
          <w:sz w:val="28"/>
          <w:szCs w:val="28"/>
          <w:lang w:val="fr-FR" w:bidi="ar-LB"/>
        </w:rPr>
        <w:t>m</w:t>
      </w:r>
      <w:r w:rsidRPr="00900264">
        <w:rPr>
          <w:b/>
          <w:bCs/>
          <w:sz w:val="28"/>
          <w:szCs w:val="28"/>
          <w:lang w:val="fr-FR" w:bidi="ar-LB"/>
        </w:rPr>
        <w:t>oteur à courant continu à excitation séparée</w:t>
      </w:r>
      <w:r w:rsidRPr="00900264">
        <w:rPr>
          <w:b/>
          <w:bCs/>
          <w:sz w:val="28"/>
          <w:szCs w:val="28"/>
          <w:lang w:val="fr-FR"/>
        </w:rPr>
        <w:t xml:space="preserve"> </w:t>
      </w:r>
    </w:p>
    <w:p w:rsidR="00900264" w:rsidRPr="00900264" w:rsidRDefault="00900264" w:rsidP="00635AB0">
      <w:pPr>
        <w:ind w:left="7200" w:firstLine="720"/>
        <w:rPr>
          <w:b/>
          <w:bCs/>
          <w:sz w:val="28"/>
          <w:szCs w:val="28"/>
          <w:lang w:val="fr-FR" w:bidi="ar-LB"/>
        </w:rPr>
      </w:pPr>
      <w:r>
        <w:rPr>
          <w:b/>
          <w:bCs/>
          <w:sz w:val="28"/>
          <w:szCs w:val="28"/>
          <w:lang w:val="fr-FR"/>
        </w:rPr>
        <w:t xml:space="preserve">    </w:t>
      </w:r>
      <w:r w:rsidR="00635AB0">
        <w:rPr>
          <w:b/>
          <w:bCs/>
          <w:sz w:val="28"/>
          <w:szCs w:val="28"/>
          <w:lang w:val="fr-FR"/>
        </w:rPr>
        <w:tab/>
      </w:r>
      <w:r>
        <w:rPr>
          <w:b/>
          <w:bCs/>
          <w:sz w:val="28"/>
          <w:szCs w:val="28"/>
          <w:lang w:val="fr-FR"/>
        </w:rPr>
        <w:t xml:space="preserve"> </w:t>
      </w:r>
      <w:r w:rsidRPr="004F1D30">
        <w:rPr>
          <w:b/>
          <w:bCs/>
          <w:sz w:val="28"/>
          <w:szCs w:val="28"/>
          <w:lang w:val="fr-FR"/>
        </w:rPr>
        <w:t xml:space="preserve">Durée : </w:t>
      </w:r>
      <w:r>
        <w:rPr>
          <w:b/>
          <w:bCs/>
          <w:sz w:val="28"/>
          <w:szCs w:val="28"/>
          <w:lang w:val="fr-FR"/>
        </w:rPr>
        <w:t>4</w:t>
      </w:r>
      <w:r w:rsidRPr="004F1D30">
        <w:rPr>
          <w:b/>
          <w:bCs/>
          <w:sz w:val="28"/>
          <w:szCs w:val="28"/>
          <w:lang w:val="fr-FR"/>
        </w:rPr>
        <w:t xml:space="preserve"> h</w:t>
      </w:r>
    </w:p>
    <w:p w:rsidR="00900264" w:rsidRPr="00FC45FB" w:rsidRDefault="00900264" w:rsidP="00FC45FB">
      <w:pPr>
        <w:pStyle w:val="ListParagraph"/>
        <w:numPr>
          <w:ilvl w:val="1"/>
          <w:numId w:val="15"/>
        </w:numPr>
        <w:rPr>
          <w:sz w:val="24"/>
          <w:szCs w:val="24"/>
          <w:lang w:val="fr-FR" w:bidi="ar-LB"/>
        </w:rPr>
      </w:pPr>
      <w:r w:rsidRPr="00FC45FB">
        <w:rPr>
          <w:sz w:val="24"/>
          <w:szCs w:val="24"/>
          <w:lang w:val="fr-FR" w:bidi="ar-LB"/>
        </w:rPr>
        <w:t>Le circuit de l'essai.</w:t>
      </w:r>
    </w:p>
    <w:p w:rsidR="00900264" w:rsidRPr="00FC45FB" w:rsidRDefault="00900264" w:rsidP="00FC45FB">
      <w:pPr>
        <w:pStyle w:val="ListParagraph"/>
        <w:numPr>
          <w:ilvl w:val="1"/>
          <w:numId w:val="15"/>
        </w:numPr>
        <w:rPr>
          <w:sz w:val="24"/>
          <w:szCs w:val="24"/>
          <w:lang w:val="fr-FR" w:bidi="ar-LB"/>
        </w:rPr>
      </w:pPr>
      <w:r w:rsidRPr="00FC45FB">
        <w:rPr>
          <w:sz w:val="24"/>
          <w:szCs w:val="24"/>
          <w:lang w:val="fr-FR" w:bidi="ar-LB"/>
        </w:rPr>
        <w:t xml:space="preserve">L'équation de la </w:t>
      </w:r>
      <w:proofErr w:type="spellStart"/>
      <w:r w:rsidRPr="00FC45FB">
        <w:rPr>
          <w:sz w:val="24"/>
          <w:szCs w:val="24"/>
          <w:lang w:val="fr-FR" w:bidi="ar-LB"/>
        </w:rPr>
        <w:t>f.c.é.m</w:t>
      </w:r>
      <w:proofErr w:type="spellEnd"/>
      <w:r w:rsidRPr="00FC45FB">
        <w:rPr>
          <w:sz w:val="24"/>
          <w:szCs w:val="24"/>
          <w:lang w:val="fr-FR" w:bidi="ar-LB"/>
        </w:rPr>
        <w:t xml:space="preserve"> à vide.</w:t>
      </w:r>
    </w:p>
    <w:p w:rsidR="00900264" w:rsidRPr="00F2428F" w:rsidRDefault="00900264" w:rsidP="00FC45FB">
      <w:pPr>
        <w:pStyle w:val="ListParagraph"/>
        <w:numPr>
          <w:ilvl w:val="1"/>
          <w:numId w:val="15"/>
        </w:numPr>
        <w:rPr>
          <w:sz w:val="24"/>
          <w:szCs w:val="24"/>
          <w:lang w:val="fr-FR" w:bidi="ar-LB"/>
        </w:rPr>
      </w:pPr>
      <w:r w:rsidRPr="00F2428F">
        <w:rPr>
          <w:sz w:val="24"/>
          <w:szCs w:val="24"/>
          <w:lang w:val="fr-FR" w:bidi="ar-LB"/>
        </w:rPr>
        <w:t>Comment régler la vitesse du moteur?</w:t>
      </w:r>
    </w:p>
    <w:p w:rsidR="00900264" w:rsidRPr="00F2428F" w:rsidRDefault="00900264" w:rsidP="00FC45FB">
      <w:pPr>
        <w:pStyle w:val="ListParagraph"/>
        <w:numPr>
          <w:ilvl w:val="1"/>
          <w:numId w:val="15"/>
        </w:numPr>
        <w:rPr>
          <w:sz w:val="24"/>
          <w:szCs w:val="24"/>
          <w:lang w:val="fr-FR" w:bidi="ar-LB"/>
        </w:rPr>
      </w:pPr>
      <w:r w:rsidRPr="00F2428F">
        <w:rPr>
          <w:sz w:val="24"/>
          <w:szCs w:val="24"/>
          <w:lang w:val="fr-FR" w:bidi="ar-LB"/>
        </w:rPr>
        <w:t>Comment inverser le sens de rotation du moteur?</w:t>
      </w:r>
    </w:p>
    <w:p w:rsidR="00900264" w:rsidRPr="00F2428F" w:rsidRDefault="00900264" w:rsidP="00FC45FB">
      <w:pPr>
        <w:pStyle w:val="ListParagraph"/>
        <w:numPr>
          <w:ilvl w:val="1"/>
          <w:numId w:val="15"/>
        </w:numPr>
        <w:rPr>
          <w:sz w:val="24"/>
          <w:szCs w:val="24"/>
          <w:lang w:val="fr-FR" w:bidi="ar-LB"/>
        </w:rPr>
      </w:pPr>
      <w:r w:rsidRPr="00F2428F">
        <w:rPr>
          <w:sz w:val="24"/>
          <w:szCs w:val="24"/>
          <w:lang w:val="fr-FR" w:bidi="ar-LB"/>
        </w:rPr>
        <w:t xml:space="preserve">Réaliser l'essai; relever </w:t>
      </w:r>
      <w:r w:rsidR="00F2428F" w:rsidRPr="00F2428F">
        <w:rPr>
          <w:sz w:val="24"/>
          <w:szCs w:val="24"/>
          <w:lang w:val="fr-FR" w:bidi="ar-LB"/>
        </w:rPr>
        <w:t>les lectures</w:t>
      </w:r>
      <w:r w:rsidRPr="00F2428F">
        <w:rPr>
          <w:sz w:val="24"/>
          <w:szCs w:val="24"/>
          <w:lang w:val="fr-FR" w:bidi="ar-LB"/>
        </w:rPr>
        <w:t xml:space="preserve"> du courant de l'induit et de la tension de source.</w:t>
      </w:r>
    </w:p>
    <w:p w:rsidR="00900264" w:rsidRPr="00900264" w:rsidRDefault="00900264" w:rsidP="00F2428F">
      <w:pPr>
        <w:ind w:left="360"/>
        <w:jc w:val="both"/>
        <w:rPr>
          <w:b/>
          <w:bCs/>
          <w:sz w:val="24"/>
          <w:szCs w:val="24"/>
          <w:u w:val="single"/>
          <w:lang w:val="fr-FR" w:bidi="ar-LB"/>
        </w:rPr>
      </w:pPr>
      <w:r w:rsidRPr="00900264">
        <w:rPr>
          <w:sz w:val="24"/>
          <w:szCs w:val="24"/>
          <w:lang w:val="fr-FR" w:bidi="ar-LB"/>
        </w:rPr>
        <w:t>Calculer la puissance absorbée par l'induit à vide, et déduire la valeur des pertes constantes.</w:t>
      </w:r>
    </w:p>
    <w:p w:rsidR="00900264" w:rsidRDefault="00900264" w:rsidP="009907F5">
      <w:pPr>
        <w:jc w:val="both"/>
        <w:rPr>
          <w:b/>
          <w:bCs/>
          <w:sz w:val="28"/>
          <w:szCs w:val="28"/>
          <w:u w:val="single"/>
          <w:lang w:val="fr-FR" w:bidi="ar-LB"/>
        </w:rPr>
      </w:pPr>
    </w:p>
    <w:p w:rsidR="005C65C8" w:rsidRPr="005C65C8" w:rsidRDefault="005C65C8" w:rsidP="00F9794E">
      <w:pPr>
        <w:rPr>
          <w:sz w:val="24"/>
          <w:szCs w:val="24"/>
          <w:lang w:val="fr-FR"/>
        </w:rPr>
      </w:pPr>
      <w:r w:rsidRPr="006578F2">
        <w:rPr>
          <w:b/>
          <w:bCs/>
          <w:sz w:val="28"/>
          <w:szCs w:val="28"/>
          <w:u w:val="single"/>
          <w:lang w:val="fr-FR" w:bidi="ar-LB"/>
        </w:rPr>
        <w:t>Chapitre</w:t>
      </w:r>
      <w:r>
        <w:rPr>
          <w:b/>
          <w:bCs/>
          <w:sz w:val="28"/>
          <w:szCs w:val="28"/>
          <w:u w:val="single"/>
          <w:lang w:val="fr-FR" w:bidi="ar-LB"/>
        </w:rPr>
        <w:t xml:space="preserve"> </w:t>
      </w:r>
      <w:r w:rsidR="000979EA">
        <w:rPr>
          <w:b/>
          <w:bCs/>
          <w:sz w:val="28"/>
          <w:szCs w:val="28"/>
          <w:u w:val="single"/>
          <w:lang w:val="fr-FR" w:bidi="ar-LB"/>
        </w:rPr>
        <w:t>8</w:t>
      </w:r>
      <w:r>
        <w:rPr>
          <w:b/>
          <w:bCs/>
          <w:sz w:val="28"/>
          <w:szCs w:val="28"/>
          <w:lang w:val="fr-FR" w:bidi="ar-LB"/>
        </w:rPr>
        <w:t>:</w:t>
      </w:r>
      <w:r>
        <w:rPr>
          <w:sz w:val="24"/>
          <w:szCs w:val="24"/>
          <w:lang w:val="fr-FR"/>
        </w:rPr>
        <w:t xml:space="preserve"> </w:t>
      </w:r>
      <w:r w:rsidR="009907F5" w:rsidRPr="009907F5">
        <w:rPr>
          <w:b/>
          <w:bCs/>
          <w:sz w:val="28"/>
          <w:szCs w:val="28"/>
          <w:lang w:val="fr-FR" w:bidi="ar-LB"/>
        </w:rPr>
        <w:t xml:space="preserve">Essai à vide </w:t>
      </w:r>
      <w:r w:rsidR="00F9794E">
        <w:rPr>
          <w:b/>
          <w:bCs/>
          <w:sz w:val="28"/>
          <w:szCs w:val="28"/>
          <w:lang w:val="fr-FR" w:bidi="ar-LB"/>
        </w:rPr>
        <w:t>d'un moteur à courant continu à excitation shunt</w:t>
      </w:r>
      <w:r w:rsidR="00F9794E">
        <w:rPr>
          <w:b/>
          <w:bCs/>
          <w:sz w:val="28"/>
          <w:szCs w:val="28"/>
          <w:lang w:val="fr-FR"/>
        </w:rPr>
        <w:t xml:space="preserve"> </w:t>
      </w:r>
      <w:r w:rsidR="009907F5" w:rsidRPr="004F1D30">
        <w:rPr>
          <w:b/>
          <w:bCs/>
          <w:sz w:val="28"/>
          <w:szCs w:val="28"/>
          <w:lang w:val="fr-FR"/>
        </w:rPr>
        <w:t xml:space="preserve">Durée : </w:t>
      </w:r>
      <w:r w:rsidR="009907F5">
        <w:rPr>
          <w:b/>
          <w:bCs/>
          <w:sz w:val="28"/>
          <w:szCs w:val="28"/>
          <w:lang w:val="fr-FR"/>
        </w:rPr>
        <w:t>4</w:t>
      </w:r>
      <w:r w:rsidR="009907F5" w:rsidRPr="004F1D30">
        <w:rPr>
          <w:b/>
          <w:bCs/>
          <w:sz w:val="28"/>
          <w:szCs w:val="28"/>
          <w:lang w:val="fr-FR"/>
        </w:rPr>
        <w:t xml:space="preserve"> h</w:t>
      </w:r>
    </w:p>
    <w:p w:rsidR="009907F5" w:rsidRPr="00FC45FB" w:rsidRDefault="00900264" w:rsidP="00FC45FB">
      <w:pPr>
        <w:pStyle w:val="ListParagraph"/>
        <w:numPr>
          <w:ilvl w:val="1"/>
          <w:numId w:val="16"/>
        </w:numPr>
        <w:jc w:val="lowKashida"/>
        <w:rPr>
          <w:sz w:val="24"/>
          <w:szCs w:val="24"/>
          <w:lang w:val="fr-FR" w:bidi="ar-LB"/>
        </w:rPr>
      </w:pPr>
      <w:r w:rsidRPr="00FC45FB">
        <w:rPr>
          <w:sz w:val="24"/>
          <w:szCs w:val="24"/>
          <w:lang w:val="fr-FR" w:bidi="ar-LB"/>
        </w:rPr>
        <w:t>Le</w:t>
      </w:r>
      <w:r w:rsidR="009907F5" w:rsidRPr="00FC45FB">
        <w:rPr>
          <w:sz w:val="24"/>
          <w:szCs w:val="24"/>
          <w:lang w:val="fr-FR" w:bidi="ar-LB"/>
        </w:rPr>
        <w:t xml:space="preserve"> circuit de l'essai.</w:t>
      </w:r>
    </w:p>
    <w:p w:rsidR="009907F5" w:rsidRPr="00FC45FB" w:rsidRDefault="00900264" w:rsidP="00FC45FB">
      <w:pPr>
        <w:pStyle w:val="ListParagraph"/>
        <w:numPr>
          <w:ilvl w:val="1"/>
          <w:numId w:val="16"/>
        </w:numPr>
        <w:jc w:val="lowKashida"/>
        <w:rPr>
          <w:sz w:val="24"/>
          <w:szCs w:val="24"/>
          <w:lang w:val="fr-FR" w:bidi="ar-LB"/>
        </w:rPr>
      </w:pPr>
      <w:r w:rsidRPr="00FC45FB">
        <w:rPr>
          <w:sz w:val="24"/>
          <w:szCs w:val="24"/>
          <w:lang w:val="fr-FR" w:bidi="ar-LB"/>
        </w:rPr>
        <w:t>L</w:t>
      </w:r>
      <w:r w:rsidR="009907F5" w:rsidRPr="00FC45FB">
        <w:rPr>
          <w:sz w:val="24"/>
          <w:szCs w:val="24"/>
          <w:lang w:val="fr-FR" w:bidi="ar-LB"/>
        </w:rPr>
        <w:t>'</w:t>
      </w:r>
      <w:r w:rsidRPr="00FC45FB">
        <w:rPr>
          <w:sz w:val="24"/>
          <w:szCs w:val="24"/>
          <w:lang w:val="fr-FR" w:bidi="ar-LB"/>
        </w:rPr>
        <w:t>équation</w:t>
      </w:r>
      <w:r w:rsidR="009907F5" w:rsidRPr="00FC45FB">
        <w:rPr>
          <w:sz w:val="24"/>
          <w:szCs w:val="24"/>
          <w:lang w:val="fr-FR" w:bidi="ar-LB"/>
        </w:rPr>
        <w:t xml:space="preserve"> de la </w:t>
      </w:r>
      <w:proofErr w:type="spellStart"/>
      <w:r w:rsidR="009907F5" w:rsidRPr="00FC45FB">
        <w:rPr>
          <w:sz w:val="24"/>
          <w:szCs w:val="24"/>
          <w:lang w:val="fr-FR" w:bidi="ar-LB"/>
        </w:rPr>
        <w:t>f.c.é.m</w:t>
      </w:r>
      <w:proofErr w:type="spellEnd"/>
      <w:r w:rsidR="009907F5" w:rsidRPr="00FC45FB">
        <w:rPr>
          <w:sz w:val="24"/>
          <w:szCs w:val="24"/>
          <w:lang w:val="fr-FR" w:bidi="ar-LB"/>
        </w:rPr>
        <w:t xml:space="preserve"> à vide.</w:t>
      </w:r>
    </w:p>
    <w:p w:rsidR="009907F5" w:rsidRPr="00F2428F" w:rsidRDefault="009907F5" w:rsidP="00FC45FB">
      <w:pPr>
        <w:pStyle w:val="ListParagraph"/>
        <w:numPr>
          <w:ilvl w:val="1"/>
          <w:numId w:val="16"/>
        </w:numPr>
        <w:jc w:val="lowKashida"/>
        <w:rPr>
          <w:sz w:val="24"/>
          <w:szCs w:val="24"/>
          <w:lang w:val="fr-FR" w:bidi="ar-LB"/>
        </w:rPr>
      </w:pPr>
      <w:r w:rsidRPr="00F2428F">
        <w:rPr>
          <w:sz w:val="24"/>
          <w:szCs w:val="24"/>
          <w:lang w:val="fr-FR" w:bidi="ar-LB"/>
        </w:rPr>
        <w:t>Comment régler la vitesse du moteur?</w:t>
      </w:r>
    </w:p>
    <w:p w:rsidR="009907F5" w:rsidRPr="00F2428F" w:rsidRDefault="009907F5" w:rsidP="00FC45FB">
      <w:pPr>
        <w:pStyle w:val="ListParagraph"/>
        <w:numPr>
          <w:ilvl w:val="1"/>
          <w:numId w:val="16"/>
        </w:numPr>
        <w:jc w:val="lowKashida"/>
        <w:rPr>
          <w:sz w:val="24"/>
          <w:szCs w:val="24"/>
          <w:lang w:val="fr-FR" w:bidi="ar-LB"/>
        </w:rPr>
      </w:pPr>
      <w:r w:rsidRPr="00F2428F">
        <w:rPr>
          <w:sz w:val="24"/>
          <w:szCs w:val="24"/>
          <w:lang w:val="fr-FR" w:bidi="ar-LB"/>
        </w:rPr>
        <w:t>Comment inverser le sens de rotation du moteur?</w:t>
      </w:r>
    </w:p>
    <w:p w:rsidR="009907F5" w:rsidRPr="00F2428F" w:rsidRDefault="009907F5" w:rsidP="00FC45FB">
      <w:pPr>
        <w:pStyle w:val="ListParagraph"/>
        <w:numPr>
          <w:ilvl w:val="1"/>
          <w:numId w:val="16"/>
        </w:numPr>
        <w:jc w:val="lowKashida"/>
        <w:rPr>
          <w:sz w:val="24"/>
          <w:szCs w:val="24"/>
          <w:lang w:val="fr-FR" w:bidi="ar-LB"/>
        </w:rPr>
      </w:pPr>
      <w:r w:rsidRPr="00F2428F">
        <w:rPr>
          <w:sz w:val="24"/>
          <w:szCs w:val="24"/>
          <w:lang w:val="fr-FR" w:bidi="ar-LB"/>
        </w:rPr>
        <w:t xml:space="preserve">Réaliser l'essai; relever </w:t>
      </w:r>
      <w:r w:rsidR="00900264" w:rsidRPr="00F2428F">
        <w:rPr>
          <w:sz w:val="24"/>
          <w:szCs w:val="24"/>
          <w:lang w:val="fr-FR" w:bidi="ar-LB"/>
        </w:rPr>
        <w:t>les</w:t>
      </w:r>
      <w:r w:rsidRPr="00F2428F">
        <w:rPr>
          <w:sz w:val="24"/>
          <w:szCs w:val="24"/>
          <w:lang w:val="fr-FR" w:bidi="ar-LB"/>
        </w:rPr>
        <w:t xml:space="preserve"> lecture</w:t>
      </w:r>
      <w:r w:rsidR="00900264" w:rsidRPr="00F2428F">
        <w:rPr>
          <w:sz w:val="24"/>
          <w:szCs w:val="24"/>
          <w:lang w:val="fr-FR" w:bidi="ar-LB"/>
        </w:rPr>
        <w:t>s</w:t>
      </w:r>
      <w:r w:rsidRPr="00F2428F">
        <w:rPr>
          <w:sz w:val="24"/>
          <w:szCs w:val="24"/>
          <w:lang w:val="fr-FR" w:bidi="ar-LB"/>
        </w:rPr>
        <w:t xml:space="preserve"> du courant de l'induit et de la tension de source.</w:t>
      </w:r>
    </w:p>
    <w:p w:rsidR="009907F5" w:rsidRPr="009907F5" w:rsidRDefault="00FC45FB" w:rsidP="00FC45FB">
      <w:pPr>
        <w:jc w:val="lowKashida"/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>8</w:t>
      </w:r>
      <w:r w:rsidR="00F2428F">
        <w:rPr>
          <w:sz w:val="24"/>
          <w:szCs w:val="24"/>
          <w:lang w:val="fr-FR" w:bidi="ar-LB"/>
        </w:rPr>
        <w:t xml:space="preserve">.6 </w:t>
      </w:r>
      <w:r w:rsidR="009907F5" w:rsidRPr="009907F5">
        <w:rPr>
          <w:sz w:val="24"/>
          <w:szCs w:val="24"/>
          <w:lang w:val="fr-FR" w:bidi="ar-LB"/>
        </w:rPr>
        <w:t>Calculer la puissance absorbée par l'induit à vide, et déduire la valeur des pertes constantes.</w:t>
      </w:r>
    </w:p>
    <w:p w:rsidR="006578F2" w:rsidRDefault="006578F2">
      <w:pPr>
        <w:spacing w:before="16" w:line="280" w:lineRule="exact"/>
        <w:rPr>
          <w:sz w:val="28"/>
          <w:szCs w:val="28"/>
          <w:lang w:val="fr-FR"/>
        </w:rPr>
      </w:pPr>
    </w:p>
    <w:p w:rsidR="00EB7A29" w:rsidRPr="00EB7A29" w:rsidRDefault="00EB7A29" w:rsidP="000979EA">
      <w:pPr>
        <w:rPr>
          <w:b/>
          <w:bCs/>
          <w:sz w:val="28"/>
          <w:szCs w:val="28"/>
          <w:u w:val="single"/>
          <w:lang w:val="fr-FR" w:bidi="ar-LB"/>
        </w:rPr>
      </w:pPr>
      <w:r w:rsidRPr="006578F2">
        <w:rPr>
          <w:b/>
          <w:bCs/>
          <w:sz w:val="28"/>
          <w:szCs w:val="28"/>
          <w:u w:val="single"/>
          <w:lang w:val="fr-FR" w:bidi="ar-LB"/>
        </w:rPr>
        <w:t>Chapitre</w:t>
      </w:r>
      <w:r>
        <w:rPr>
          <w:b/>
          <w:bCs/>
          <w:sz w:val="28"/>
          <w:szCs w:val="28"/>
          <w:u w:val="single"/>
          <w:lang w:val="fr-FR" w:bidi="ar-LB"/>
        </w:rPr>
        <w:t xml:space="preserve"> </w:t>
      </w:r>
      <w:r w:rsidR="000979EA">
        <w:rPr>
          <w:b/>
          <w:bCs/>
          <w:sz w:val="28"/>
          <w:szCs w:val="28"/>
          <w:u w:val="single"/>
          <w:lang w:val="fr-FR" w:bidi="ar-LB"/>
        </w:rPr>
        <w:t>9</w:t>
      </w:r>
      <w:r>
        <w:rPr>
          <w:b/>
          <w:bCs/>
          <w:sz w:val="28"/>
          <w:szCs w:val="28"/>
          <w:lang w:val="fr-FR" w:bidi="ar-LB"/>
        </w:rPr>
        <w:t>:</w:t>
      </w:r>
      <w:r>
        <w:rPr>
          <w:sz w:val="24"/>
          <w:szCs w:val="24"/>
          <w:lang w:val="fr-FR"/>
        </w:rPr>
        <w:t xml:space="preserve"> </w:t>
      </w:r>
      <w:r w:rsidRPr="001E176D">
        <w:rPr>
          <w:b/>
          <w:bCs/>
          <w:sz w:val="28"/>
          <w:szCs w:val="28"/>
          <w:lang w:val="fr-FR" w:bidi="ar-LB"/>
        </w:rPr>
        <w:t>Essai en charge d'un moteur à courant continu à excitation shunt</w:t>
      </w:r>
    </w:p>
    <w:p w:rsidR="00EB7A29" w:rsidRPr="005C65C8" w:rsidRDefault="00EB7A29" w:rsidP="006F7524">
      <w:pPr>
        <w:ind w:left="7920" w:firstLine="720"/>
        <w:rPr>
          <w:sz w:val="24"/>
          <w:szCs w:val="24"/>
          <w:lang w:val="fr-FR"/>
        </w:rPr>
      </w:pPr>
      <w:r w:rsidRPr="004F1D30">
        <w:rPr>
          <w:b/>
          <w:bCs/>
          <w:sz w:val="28"/>
          <w:szCs w:val="28"/>
          <w:lang w:val="fr-FR"/>
        </w:rPr>
        <w:t xml:space="preserve">Durée : </w:t>
      </w:r>
      <w:r w:rsidR="006F7524">
        <w:rPr>
          <w:b/>
          <w:bCs/>
          <w:sz w:val="28"/>
          <w:szCs w:val="28"/>
          <w:lang w:val="fr-FR"/>
        </w:rPr>
        <w:t>8</w:t>
      </w:r>
      <w:r w:rsidRPr="004F1D30">
        <w:rPr>
          <w:b/>
          <w:bCs/>
          <w:sz w:val="28"/>
          <w:szCs w:val="28"/>
          <w:lang w:val="fr-FR"/>
        </w:rPr>
        <w:t xml:space="preserve"> h</w:t>
      </w:r>
    </w:p>
    <w:p w:rsidR="00EB7A29" w:rsidRPr="00FC45FB" w:rsidRDefault="00EB7A29" w:rsidP="00FC45FB">
      <w:pPr>
        <w:pStyle w:val="ListParagraph"/>
        <w:numPr>
          <w:ilvl w:val="1"/>
          <w:numId w:val="17"/>
        </w:numPr>
        <w:jc w:val="lowKashida"/>
        <w:rPr>
          <w:sz w:val="24"/>
          <w:szCs w:val="24"/>
          <w:lang w:val="fr-FR" w:bidi="ar-LB"/>
        </w:rPr>
      </w:pPr>
      <w:r w:rsidRPr="00FC45FB">
        <w:rPr>
          <w:sz w:val="24"/>
          <w:szCs w:val="24"/>
          <w:lang w:val="fr-FR" w:bidi="ar-LB"/>
        </w:rPr>
        <w:t xml:space="preserve">Le circuit de l'essai. </w:t>
      </w:r>
    </w:p>
    <w:p w:rsidR="00EB7A29" w:rsidRPr="00FC45FB" w:rsidRDefault="00EB7A29" w:rsidP="00FC45FB">
      <w:pPr>
        <w:pStyle w:val="ListParagraph"/>
        <w:numPr>
          <w:ilvl w:val="1"/>
          <w:numId w:val="17"/>
        </w:numPr>
        <w:jc w:val="lowKashida"/>
        <w:rPr>
          <w:sz w:val="24"/>
          <w:szCs w:val="24"/>
          <w:lang w:val="fr-FR" w:bidi="ar-LB"/>
        </w:rPr>
      </w:pPr>
      <w:r w:rsidRPr="00FC45FB">
        <w:rPr>
          <w:sz w:val="24"/>
          <w:szCs w:val="24"/>
          <w:lang w:val="fr-FR" w:bidi="ar-LB"/>
        </w:rPr>
        <w:t>L'équation du couple électromagnétique en fonction du courant de l’induit</w:t>
      </w:r>
      <w:r w:rsidR="00A3064C" w:rsidRPr="00FC45FB">
        <w:rPr>
          <w:b/>
          <w:bCs/>
          <w:sz w:val="24"/>
          <w:szCs w:val="24"/>
          <w:lang w:val="fr-FR" w:bidi="ar-LB"/>
        </w:rPr>
        <w:t xml:space="preserve"> C</w:t>
      </w:r>
      <w:r w:rsidR="00A3064C" w:rsidRPr="00FC45FB">
        <w:rPr>
          <w:b/>
          <w:bCs/>
          <w:sz w:val="24"/>
          <w:szCs w:val="24"/>
          <w:vertAlign w:val="subscript"/>
          <w:lang w:val="fr-FR" w:bidi="ar-LB"/>
        </w:rPr>
        <w:t>em</w:t>
      </w:r>
      <w:r w:rsidR="00A3064C" w:rsidRPr="00FC45FB">
        <w:rPr>
          <w:b/>
          <w:bCs/>
          <w:sz w:val="24"/>
          <w:szCs w:val="24"/>
          <w:lang w:val="fr-FR" w:bidi="ar-LB"/>
        </w:rPr>
        <w:t xml:space="preserve"> = f(</w:t>
      </w:r>
      <w:proofErr w:type="spellStart"/>
      <w:r w:rsidR="00A3064C" w:rsidRPr="00FC45FB">
        <w:rPr>
          <w:b/>
          <w:bCs/>
          <w:sz w:val="24"/>
          <w:szCs w:val="24"/>
          <w:lang w:val="fr-FR" w:bidi="ar-LB"/>
        </w:rPr>
        <w:t>I</w:t>
      </w:r>
      <w:r w:rsidR="00A3064C" w:rsidRPr="00FC45FB">
        <w:rPr>
          <w:b/>
          <w:bCs/>
          <w:sz w:val="24"/>
          <w:szCs w:val="24"/>
          <w:vertAlign w:val="subscript"/>
          <w:lang w:val="fr-FR" w:bidi="ar-LB"/>
        </w:rPr>
        <w:t>a</w:t>
      </w:r>
      <w:proofErr w:type="spellEnd"/>
      <w:r w:rsidR="00A3064C" w:rsidRPr="00FC45FB">
        <w:rPr>
          <w:b/>
          <w:bCs/>
          <w:sz w:val="24"/>
          <w:szCs w:val="24"/>
          <w:lang w:val="fr-FR" w:bidi="ar-LB"/>
        </w:rPr>
        <w:t>)</w:t>
      </w:r>
      <w:r w:rsidRPr="00FC45FB">
        <w:rPr>
          <w:sz w:val="24"/>
          <w:szCs w:val="24"/>
          <w:lang w:val="fr-FR" w:bidi="ar-LB"/>
        </w:rPr>
        <w:t xml:space="preserve">. </w:t>
      </w:r>
    </w:p>
    <w:p w:rsidR="00A3064C" w:rsidRPr="00EB7A29" w:rsidRDefault="00A3064C" w:rsidP="00FC45FB">
      <w:pPr>
        <w:pStyle w:val="ListParagraph"/>
        <w:numPr>
          <w:ilvl w:val="1"/>
          <w:numId w:val="17"/>
        </w:numPr>
        <w:jc w:val="lowKashida"/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>L</w:t>
      </w:r>
      <w:r w:rsidRPr="00A3064C">
        <w:rPr>
          <w:sz w:val="24"/>
          <w:szCs w:val="24"/>
          <w:lang w:val="fr-FR" w:bidi="ar-LB"/>
        </w:rPr>
        <w:t xml:space="preserve">'équation de la vitesse en fonction du courant d'induit, et tracer la caractéristique de vitesse </w:t>
      </w:r>
      <w:r w:rsidRPr="00A3064C">
        <w:rPr>
          <w:b/>
          <w:bCs/>
          <w:sz w:val="24"/>
          <w:szCs w:val="24"/>
          <w:lang w:val="fr-FR" w:bidi="ar-LB"/>
        </w:rPr>
        <w:t>n = f(</w:t>
      </w:r>
      <w:proofErr w:type="spellStart"/>
      <w:r w:rsidRPr="00A3064C">
        <w:rPr>
          <w:b/>
          <w:bCs/>
          <w:sz w:val="24"/>
          <w:szCs w:val="24"/>
          <w:lang w:val="fr-FR" w:bidi="ar-LB"/>
        </w:rPr>
        <w:t>I</w:t>
      </w:r>
      <w:r w:rsidRPr="00A3064C">
        <w:rPr>
          <w:b/>
          <w:bCs/>
          <w:sz w:val="24"/>
          <w:szCs w:val="24"/>
          <w:vertAlign w:val="subscript"/>
          <w:lang w:val="fr-FR" w:bidi="ar-LB"/>
        </w:rPr>
        <w:t>a</w:t>
      </w:r>
      <w:proofErr w:type="spellEnd"/>
      <w:r w:rsidRPr="00A3064C">
        <w:rPr>
          <w:b/>
          <w:bCs/>
          <w:sz w:val="24"/>
          <w:szCs w:val="24"/>
          <w:lang w:val="fr-FR" w:bidi="ar-LB"/>
        </w:rPr>
        <w:t>).</w:t>
      </w:r>
    </w:p>
    <w:p w:rsidR="00EB7A29" w:rsidRPr="00EB7A29" w:rsidRDefault="00EB7A29" w:rsidP="00FC45FB">
      <w:pPr>
        <w:pStyle w:val="ListParagraph"/>
        <w:numPr>
          <w:ilvl w:val="1"/>
          <w:numId w:val="17"/>
        </w:numPr>
        <w:jc w:val="lowKashida"/>
        <w:rPr>
          <w:sz w:val="24"/>
          <w:szCs w:val="24"/>
          <w:lang w:val="fr-FR" w:bidi="ar-LB"/>
        </w:rPr>
      </w:pPr>
      <w:r w:rsidRPr="00EB7A29">
        <w:rPr>
          <w:sz w:val="24"/>
          <w:szCs w:val="24"/>
          <w:lang w:val="fr-FR" w:bidi="ar-LB"/>
        </w:rPr>
        <w:t xml:space="preserve">Quelles sont les conditions de démarrage du moteur? expliquer. </w:t>
      </w:r>
    </w:p>
    <w:p w:rsidR="005377C5" w:rsidRDefault="005377C5" w:rsidP="00FC45FB">
      <w:pPr>
        <w:pStyle w:val="ListParagraph"/>
        <w:numPr>
          <w:ilvl w:val="1"/>
          <w:numId w:val="17"/>
        </w:numPr>
        <w:rPr>
          <w:sz w:val="24"/>
          <w:szCs w:val="24"/>
          <w:lang w:val="fr-FR" w:bidi="ar-LB"/>
        </w:rPr>
      </w:pPr>
      <w:r w:rsidRPr="00F2428F">
        <w:rPr>
          <w:sz w:val="24"/>
          <w:szCs w:val="24"/>
          <w:lang w:val="fr-FR" w:bidi="ar-LB"/>
        </w:rPr>
        <w:t xml:space="preserve">Réaliser </w:t>
      </w:r>
      <w:r w:rsidR="00EB7A29" w:rsidRPr="00EB7A29">
        <w:rPr>
          <w:sz w:val="24"/>
          <w:szCs w:val="24"/>
          <w:lang w:val="fr-FR" w:bidi="ar-LB"/>
        </w:rPr>
        <w:t>l'essai; relever les lectures du courant absorbé</w:t>
      </w:r>
      <w:r w:rsidR="00DD3D9A">
        <w:rPr>
          <w:sz w:val="24"/>
          <w:szCs w:val="24"/>
          <w:lang w:val="fr-FR" w:bidi="ar-LB"/>
        </w:rPr>
        <w:t>,</w:t>
      </w:r>
      <w:r w:rsidR="00EB7A29" w:rsidRPr="00EB7A29">
        <w:rPr>
          <w:sz w:val="24"/>
          <w:szCs w:val="24"/>
          <w:lang w:val="fr-FR" w:bidi="ar-LB"/>
        </w:rPr>
        <w:t xml:space="preserve"> la </w:t>
      </w:r>
      <w:r w:rsidR="00DD3D9A">
        <w:rPr>
          <w:sz w:val="24"/>
          <w:szCs w:val="24"/>
          <w:lang w:val="fr-FR" w:bidi="ar-LB"/>
        </w:rPr>
        <w:t xml:space="preserve">couple de la </w:t>
      </w:r>
      <w:r w:rsidR="00EB7A29" w:rsidRPr="00EB7A29">
        <w:rPr>
          <w:sz w:val="24"/>
          <w:szCs w:val="24"/>
          <w:lang w:val="fr-FR" w:bidi="ar-LB"/>
        </w:rPr>
        <w:t xml:space="preserve">charge </w:t>
      </w:r>
      <w:r w:rsidR="00DD3D9A">
        <w:rPr>
          <w:sz w:val="24"/>
          <w:szCs w:val="24"/>
          <w:lang w:val="fr-FR" w:bidi="ar-LB"/>
        </w:rPr>
        <w:t>et la vitesse du moteur.</w:t>
      </w:r>
    </w:p>
    <w:p w:rsidR="00EB7A29" w:rsidRDefault="005377C5" w:rsidP="005377C5">
      <w:pPr>
        <w:pStyle w:val="ListParagraph"/>
        <w:ind w:left="360"/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 xml:space="preserve"> - </w:t>
      </w:r>
      <w:r w:rsidR="00DD3D9A">
        <w:rPr>
          <w:sz w:val="24"/>
          <w:szCs w:val="24"/>
          <w:lang w:val="fr-FR" w:bidi="ar-LB"/>
        </w:rPr>
        <w:t>T</w:t>
      </w:r>
      <w:r w:rsidR="00EB7A29" w:rsidRPr="00EB7A29">
        <w:rPr>
          <w:sz w:val="24"/>
          <w:szCs w:val="24"/>
          <w:lang w:val="fr-FR" w:bidi="ar-LB"/>
        </w:rPr>
        <w:t>racer</w:t>
      </w:r>
      <w:r>
        <w:rPr>
          <w:sz w:val="24"/>
          <w:szCs w:val="24"/>
          <w:lang w:val="fr-FR" w:bidi="ar-LB"/>
        </w:rPr>
        <w:t xml:space="preserve"> la caractéristique du couple </w:t>
      </w:r>
      <w:r w:rsidR="00EB7A29" w:rsidRPr="00EB7A29">
        <w:rPr>
          <w:b/>
          <w:bCs/>
          <w:sz w:val="24"/>
          <w:szCs w:val="24"/>
          <w:lang w:val="fr-FR" w:bidi="ar-LB"/>
        </w:rPr>
        <w:t>C</w:t>
      </w:r>
      <w:r w:rsidR="00EB7A29" w:rsidRPr="00EB7A29">
        <w:rPr>
          <w:b/>
          <w:bCs/>
          <w:sz w:val="24"/>
          <w:szCs w:val="24"/>
          <w:vertAlign w:val="subscript"/>
          <w:lang w:val="fr-FR" w:bidi="ar-LB"/>
        </w:rPr>
        <w:t>em</w:t>
      </w:r>
      <w:r w:rsidR="00EB7A29" w:rsidRPr="00EB7A29">
        <w:rPr>
          <w:b/>
          <w:bCs/>
          <w:sz w:val="24"/>
          <w:szCs w:val="24"/>
          <w:lang w:val="fr-FR" w:bidi="ar-LB"/>
        </w:rPr>
        <w:t xml:space="preserve"> = f(</w:t>
      </w:r>
      <w:proofErr w:type="spellStart"/>
      <w:r w:rsidR="00EB7A29" w:rsidRPr="00EB7A29">
        <w:rPr>
          <w:b/>
          <w:bCs/>
          <w:sz w:val="24"/>
          <w:szCs w:val="24"/>
          <w:lang w:val="fr-FR" w:bidi="ar-LB"/>
        </w:rPr>
        <w:t>I</w:t>
      </w:r>
      <w:r w:rsidR="00EB7A29" w:rsidRPr="00EB7A29">
        <w:rPr>
          <w:b/>
          <w:bCs/>
          <w:sz w:val="24"/>
          <w:szCs w:val="24"/>
          <w:vertAlign w:val="subscript"/>
          <w:lang w:val="fr-FR" w:bidi="ar-LB"/>
        </w:rPr>
        <w:t>a</w:t>
      </w:r>
      <w:proofErr w:type="spellEnd"/>
      <w:r w:rsidR="00EB7A29" w:rsidRPr="00EB7A29">
        <w:rPr>
          <w:b/>
          <w:bCs/>
          <w:sz w:val="24"/>
          <w:szCs w:val="24"/>
          <w:lang w:val="fr-FR" w:bidi="ar-LB"/>
        </w:rPr>
        <w:t>)</w:t>
      </w:r>
      <w:r w:rsidR="00EB7A29" w:rsidRPr="00EB7A29">
        <w:rPr>
          <w:sz w:val="24"/>
          <w:szCs w:val="24"/>
          <w:lang w:val="fr-FR" w:bidi="ar-LB"/>
        </w:rPr>
        <w:t>.</w:t>
      </w:r>
    </w:p>
    <w:p w:rsidR="005377C5" w:rsidRPr="00EB7A29" w:rsidRDefault="005377C5" w:rsidP="005377C5">
      <w:pPr>
        <w:pStyle w:val="ListParagraph"/>
        <w:ind w:left="360"/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 xml:space="preserve"> - T</w:t>
      </w:r>
      <w:r w:rsidRPr="00EB7A29">
        <w:rPr>
          <w:sz w:val="24"/>
          <w:szCs w:val="24"/>
          <w:lang w:val="fr-FR" w:bidi="ar-LB"/>
        </w:rPr>
        <w:t>racer</w:t>
      </w:r>
      <w:r>
        <w:rPr>
          <w:sz w:val="24"/>
          <w:szCs w:val="24"/>
          <w:lang w:val="fr-FR" w:bidi="ar-LB"/>
        </w:rPr>
        <w:t xml:space="preserve"> la caractéristique de vitesse </w:t>
      </w:r>
      <w:r w:rsidRPr="00A3064C">
        <w:rPr>
          <w:b/>
          <w:bCs/>
          <w:sz w:val="24"/>
          <w:szCs w:val="24"/>
          <w:lang w:val="fr-FR" w:bidi="ar-LB"/>
        </w:rPr>
        <w:t>n = f(</w:t>
      </w:r>
      <w:proofErr w:type="spellStart"/>
      <w:r w:rsidRPr="00A3064C">
        <w:rPr>
          <w:b/>
          <w:bCs/>
          <w:sz w:val="24"/>
          <w:szCs w:val="24"/>
          <w:lang w:val="fr-FR" w:bidi="ar-LB"/>
        </w:rPr>
        <w:t>I</w:t>
      </w:r>
      <w:r w:rsidRPr="00A3064C">
        <w:rPr>
          <w:b/>
          <w:bCs/>
          <w:sz w:val="24"/>
          <w:szCs w:val="24"/>
          <w:vertAlign w:val="subscript"/>
          <w:lang w:val="fr-FR" w:bidi="ar-LB"/>
        </w:rPr>
        <w:t>a</w:t>
      </w:r>
      <w:proofErr w:type="spellEnd"/>
      <w:r w:rsidRPr="00A3064C">
        <w:rPr>
          <w:b/>
          <w:bCs/>
          <w:sz w:val="24"/>
          <w:szCs w:val="24"/>
          <w:lang w:val="fr-FR" w:bidi="ar-LB"/>
        </w:rPr>
        <w:t>)</w:t>
      </w:r>
    </w:p>
    <w:p w:rsidR="006578F2" w:rsidRPr="00EB7A29" w:rsidRDefault="00FC45FB" w:rsidP="001C2116">
      <w:pPr>
        <w:spacing w:before="16" w:line="280" w:lineRule="exact"/>
        <w:rPr>
          <w:sz w:val="24"/>
          <w:szCs w:val="24"/>
          <w:lang w:val="fr-FR"/>
        </w:rPr>
      </w:pPr>
      <w:r>
        <w:rPr>
          <w:sz w:val="24"/>
          <w:szCs w:val="24"/>
          <w:lang w:val="fr-FR" w:bidi="ar-LB"/>
        </w:rPr>
        <w:t>9</w:t>
      </w:r>
      <w:r w:rsidR="00EB7A29">
        <w:rPr>
          <w:sz w:val="24"/>
          <w:szCs w:val="24"/>
          <w:lang w:val="fr-FR" w:bidi="ar-LB"/>
        </w:rPr>
        <w:t>.</w:t>
      </w:r>
      <w:r w:rsidR="001C2116" w:rsidRPr="001C2116">
        <w:rPr>
          <w:sz w:val="24"/>
          <w:szCs w:val="24"/>
          <w:lang w:val="fr-FR" w:bidi="ar-LB"/>
        </w:rPr>
        <w:t>6</w:t>
      </w:r>
      <w:r w:rsidR="00EB7A29">
        <w:rPr>
          <w:sz w:val="24"/>
          <w:szCs w:val="24"/>
          <w:lang w:val="fr-FR" w:bidi="ar-LB"/>
        </w:rPr>
        <w:t xml:space="preserve"> </w:t>
      </w:r>
      <w:r w:rsidR="00EB7A29" w:rsidRPr="00EB7A29">
        <w:rPr>
          <w:sz w:val="24"/>
          <w:szCs w:val="24"/>
          <w:lang w:val="fr-FR" w:bidi="ar-LB"/>
        </w:rPr>
        <w:t>Calculer la puissance absorbée par le moteur, et déduire son rendement.</w:t>
      </w:r>
    </w:p>
    <w:p w:rsidR="006578F2" w:rsidRDefault="006578F2">
      <w:pPr>
        <w:spacing w:before="16" w:line="280" w:lineRule="exact"/>
        <w:rPr>
          <w:sz w:val="28"/>
          <w:szCs w:val="28"/>
          <w:lang w:val="fr-FR"/>
        </w:rPr>
      </w:pPr>
    </w:p>
    <w:p w:rsidR="001E176D" w:rsidRDefault="001E176D" w:rsidP="000979EA">
      <w:pPr>
        <w:rPr>
          <w:b/>
          <w:bCs/>
          <w:sz w:val="28"/>
          <w:szCs w:val="28"/>
          <w:lang w:val="fr-FR" w:bidi="ar-LB"/>
        </w:rPr>
      </w:pPr>
      <w:r w:rsidRPr="001E176D">
        <w:rPr>
          <w:b/>
          <w:bCs/>
          <w:sz w:val="28"/>
          <w:szCs w:val="28"/>
          <w:u w:val="single"/>
          <w:lang w:val="fr-FR" w:bidi="ar-LB"/>
        </w:rPr>
        <w:t xml:space="preserve">Chapitre </w:t>
      </w:r>
      <w:r w:rsidR="000979EA">
        <w:rPr>
          <w:b/>
          <w:bCs/>
          <w:sz w:val="28"/>
          <w:szCs w:val="28"/>
          <w:u w:val="single"/>
          <w:lang w:val="fr-FR" w:bidi="ar-LB"/>
        </w:rPr>
        <w:t>10</w:t>
      </w:r>
      <w:r w:rsidRPr="001E176D">
        <w:rPr>
          <w:b/>
          <w:bCs/>
          <w:sz w:val="28"/>
          <w:szCs w:val="28"/>
          <w:lang w:val="fr-FR" w:bidi="ar-LB"/>
        </w:rPr>
        <w:t xml:space="preserve">: Essai en charge </w:t>
      </w:r>
      <w:r w:rsidR="00F9794E">
        <w:rPr>
          <w:b/>
          <w:bCs/>
          <w:sz w:val="28"/>
          <w:szCs w:val="28"/>
          <w:lang w:val="fr-FR" w:bidi="ar-LB"/>
        </w:rPr>
        <w:t xml:space="preserve">d'un </w:t>
      </w:r>
      <w:r w:rsidR="00390829">
        <w:rPr>
          <w:b/>
          <w:bCs/>
          <w:sz w:val="28"/>
          <w:szCs w:val="28"/>
          <w:lang w:val="fr-FR" w:bidi="ar-LB"/>
        </w:rPr>
        <w:t>m</w:t>
      </w:r>
      <w:r w:rsidRPr="001E176D">
        <w:rPr>
          <w:b/>
          <w:bCs/>
          <w:sz w:val="28"/>
          <w:szCs w:val="28"/>
          <w:lang w:val="fr-FR" w:bidi="ar-LB"/>
        </w:rPr>
        <w:t>oteur à courant continu à excitation série</w:t>
      </w:r>
    </w:p>
    <w:p w:rsidR="001E176D" w:rsidRPr="005C65C8" w:rsidRDefault="001E176D" w:rsidP="001E176D">
      <w:pPr>
        <w:ind w:left="7920" w:firstLine="720"/>
        <w:rPr>
          <w:sz w:val="24"/>
          <w:szCs w:val="24"/>
          <w:lang w:val="fr-FR"/>
        </w:rPr>
      </w:pPr>
      <w:r w:rsidRPr="004F1D30">
        <w:rPr>
          <w:b/>
          <w:bCs/>
          <w:sz w:val="28"/>
          <w:szCs w:val="28"/>
          <w:lang w:val="fr-FR"/>
        </w:rPr>
        <w:t xml:space="preserve">Durée : </w:t>
      </w:r>
      <w:r>
        <w:rPr>
          <w:b/>
          <w:bCs/>
          <w:sz w:val="28"/>
          <w:szCs w:val="28"/>
          <w:lang w:val="fr-FR"/>
        </w:rPr>
        <w:t>4</w:t>
      </w:r>
      <w:r w:rsidRPr="004F1D30">
        <w:rPr>
          <w:b/>
          <w:bCs/>
          <w:sz w:val="28"/>
          <w:szCs w:val="28"/>
          <w:lang w:val="fr-FR"/>
        </w:rPr>
        <w:t xml:space="preserve"> h</w:t>
      </w:r>
    </w:p>
    <w:p w:rsidR="001E176D" w:rsidRPr="00FC45FB" w:rsidRDefault="00FC45FB" w:rsidP="00FC45FB">
      <w:pPr>
        <w:pStyle w:val="ListParagraph"/>
        <w:numPr>
          <w:ilvl w:val="1"/>
          <w:numId w:val="18"/>
        </w:numPr>
        <w:jc w:val="lowKashida"/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 xml:space="preserve"> </w:t>
      </w:r>
      <w:r w:rsidR="001E176D" w:rsidRPr="00FC45FB">
        <w:rPr>
          <w:sz w:val="24"/>
          <w:szCs w:val="24"/>
          <w:lang w:val="fr-FR" w:bidi="ar-LB"/>
        </w:rPr>
        <w:t>Le circuit de l'essai.</w:t>
      </w:r>
    </w:p>
    <w:p w:rsidR="001E176D" w:rsidRPr="00FC45FB" w:rsidRDefault="00FC45FB" w:rsidP="00FC45FB">
      <w:pPr>
        <w:pStyle w:val="ListParagraph"/>
        <w:numPr>
          <w:ilvl w:val="1"/>
          <w:numId w:val="18"/>
        </w:numPr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 xml:space="preserve"> </w:t>
      </w:r>
      <w:r w:rsidR="001E176D" w:rsidRPr="00FC45FB">
        <w:rPr>
          <w:sz w:val="24"/>
          <w:szCs w:val="24"/>
          <w:lang w:val="fr-FR" w:bidi="ar-LB"/>
        </w:rPr>
        <w:t>L'équation de la vitesse en fonction du courant d'induit</w:t>
      </w:r>
      <w:r w:rsidR="0096647A" w:rsidRPr="00FC45FB">
        <w:rPr>
          <w:sz w:val="24"/>
          <w:szCs w:val="24"/>
          <w:lang w:val="fr-FR" w:bidi="ar-LB"/>
        </w:rPr>
        <w:t>.</w:t>
      </w:r>
      <w:r w:rsidR="001E176D" w:rsidRPr="00FC45FB">
        <w:rPr>
          <w:sz w:val="24"/>
          <w:szCs w:val="24"/>
          <w:lang w:val="fr-FR" w:bidi="ar-LB"/>
        </w:rPr>
        <w:t xml:space="preserve"> </w:t>
      </w:r>
    </w:p>
    <w:p w:rsidR="001E176D" w:rsidRPr="0096647A" w:rsidRDefault="00FC45FB" w:rsidP="00FC45FB">
      <w:pPr>
        <w:pStyle w:val="ListParagraph"/>
        <w:numPr>
          <w:ilvl w:val="1"/>
          <w:numId w:val="18"/>
        </w:numPr>
        <w:jc w:val="lowKashida"/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 xml:space="preserve"> </w:t>
      </w:r>
      <w:r w:rsidR="001E176D" w:rsidRPr="0096647A">
        <w:rPr>
          <w:sz w:val="24"/>
          <w:szCs w:val="24"/>
          <w:lang w:val="fr-FR" w:bidi="ar-LB"/>
        </w:rPr>
        <w:t xml:space="preserve">Quelles sont les conditions de démarrage de ce moteur? expliquer. </w:t>
      </w:r>
    </w:p>
    <w:p w:rsidR="001E176D" w:rsidRPr="0096647A" w:rsidRDefault="00FC45FB" w:rsidP="00FC45FB">
      <w:pPr>
        <w:pStyle w:val="ListParagraph"/>
        <w:numPr>
          <w:ilvl w:val="1"/>
          <w:numId w:val="18"/>
        </w:numPr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lastRenderedPageBreak/>
        <w:t xml:space="preserve"> </w:t>
      </w:r>
      <w:r w:rsidR="001E176D" w:rsidRPr="0096647A">
        <w:rPr>
          <w:sz w:val="24"/>
          <w:szCs w:val="24"/>
          <w:lang w:val="fr-FR" w:bidi="ar-LB"/>
        </w:rPr>
        <w:t xml:space="preserve">Réaliser l'essai; relever les lectures du courant absorbé et la vitesse du moteur et tracer la caractéristique de la vitesse </w:t>
      </w:r>
      <w:r w:rsidR="001E176D" w:rsidRPr="0096647A">
        <w:rPr>
          <w:b/>
          <w:bCs/>
          <w:sz w:val="24"/>
          <w:szCs w:val="24"/>
          <w:lang w:val="fr-FR" w:bidi="ar-LB"/>
        </w:rPr>
        <w:t>n = f(</w:t>
      </w:r>
      <w:proofErr w:type="spellStart"/>
      <w:r w:rsidR="001E176D" w:rsidRPr="0096647A">
        <w:rPr>
          <w:b/>
          <w:bCs/>
          <w:sz w:val="24"/>
          <w:szCs w:val="24"/>
          <w:lang w:val="fr-FR" w:bidi="ar-LB"/>
        </w:rPr>
        <w:t>I</w:t>
      </w:r>
      <w:r w:rsidR="001E176D" w:rsidRPr="0096647A">
        <w:rPr>
          <w:b/>
          <w:bCs/>
          <w:sz w:val="24"/>
          <w:szCs w:val="24"/>
          <w:vertAlign w:val="subscript"/>
          <w:lang w:val="fr-FR" w:bidi="ar-LB"/>
        </w:rPr>
        <w:t>a</w:t>
      </w:r>
      <w:proofErr w:type="spellEnd"/>
      <w:r w:rsidR="001E176D" w:rsidRPr="0096647A">
        <w:rPr>
          <w:b/>
          <w:bCs/>
          <w:sz w:val="24"/>
          <w:szCs w:val="24"/>
          <w:lang w:val="fr-FR" w:bidi="ar-LB"/>
        </w:rPr>
        <w:t>)</w:t>
      </w:r>
      <w:r w:rsidR="001E176D" w:rsidRPr="0096647A">
        <w:rPr>
          <w:sz w:val="24"/>
          <w:szCs w:val="24"/>
          <w:lang w:val="fr-FR" w:bidi="ar-LB"/>
        </w:rPr>
        <w:t>.</w:t>
      </w:r>
    </w:p>
    <w:p w:rsidR="001E176D" w:rsidRPr="0096647A" w:rsidRDefault="00FC45FB" w:rsidP="00FC45FB">
      <w:pPr>
        <w:pStyle w:val="ListParagraph"/>
        <w:numPr>
          <w:ilvl w:val="1"/>
          <w:numId w:val="18"/>
        </w:numPr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 xml:space="preserve"> </w:t>
      </w:r>
      <w:r w:rsidR="001E176D" w:rsidRPr="0096647A">
        <w:rPr>
          <w:sz w:val="24"/>
          <w:szCs w:val="24"/>
          <w:lang w:val="fr-FR" w:bidi="ar-LB"/>
        </w:rPr>
        <w:t>Calculer la puissance absorbée par le moteur, et déduire son rendement.</w:t>
      </w:r>
    </w:p>
    <w:p w:rsidR="0096647A" w:rsidRDefault="0096647A" w:rsidP="0096647A">
      <w:pPr>
        <w:rPr>
          <w:sz w:val="24"/>
          <w:szCs w:val="24"/>
          <w:lang w:val="fr-FR" w:bidi="ar-LB"/>
        </w:rPr>
      </w:pPr>
    </w:p>
    <w:p w:rsidR="0096647A" w:rsidRDefault="0096647A" w:rsidP="000979EA">
      <w:pPr>
        <w:rPr>
          <w:b/>
          <w:bCs/>
          <w:sz w:val="28"/>
          <w:szCs w:val="28"/>
          <w:lang w:val="fr-FR"/>
        </w:rPr>
      </w:pPr>
      <w:r w:rsidRPr="001E176D">
        <w:rPr>
          <w:b/>
          <w:bCs/>
          <w:sz w:val="28"/>
          <w:szCs w:val="28"/>
          <w:u w:val="single"/>
          <w:lang w:val="fr-FR" w:bidi="ar-LB"/>
        </w:rPr>
        <w:t xml:space="preserve">Chapitre </w:t>
      </w:r>
      <w:r>
        <w:rPr>
          <w:b/>
          <w:bCs/>
          <w:sz w:val="28"/>
          <w:szCs w:val="28"/>
          <w:u w:val="single"/>
          <w:lang w:val="fr-FR" w:bidi="ar-LB"/>
        </w:rPr>
        <w:t>1</w:t>
      </w:r>
      <w:r w:rsidR="000979EA">
        <w:rPr>
          <w:b/>
          <w:bCs/>
          <w:sz w:val="28"/>
          <w:szCs w:val="28"/>
          <w:u w:val="single"/>
          <w:lang w:val="fr-FR" w:bidi="ar-LB"/>
        </w:rPr>
        <w:t>1</w:t>
      </w:r>
      <w:r w:rsidRPr="001E176D">
        <w:rPr>
          <w:b/>
          <w:bCs/>
          <w:sz w:val="28"/>
          <w:szCs w:val="28"/>
          <w:lang w:val="fr-FR" w:bidi="ar-LB"/>
        </w:rPr>
        <w:t>:</w:t>
      </w:r>
      <w:r>
        <w:rPr>
          <w:b/>
          <w:bCs/>
          <w:sz w:val="28"/>
          <w:szCs w:val="28"/>
          <w:lang w:val="fr-FR" w:bidi="ar-LB"/>
        </w:rPr>
        <w:t xml:space="preserve"> </w:t>
      </w:r>
      <w:r w:rsidRPr="0096647A">
        <w:rPr>
          <w:b/>
          <w:bCs/>
          <w:sz w:val="28"/>
          <w:szCs w:val="28"/>
          <w:lang w:val="fr-FR" w:bidi="ar-LB"/>
        </w:rPr>
        <w:t>Essai à vide d'un transformateur monophasé</w:t>
      </w:r>
      <w:r>
        <w:rPr>
          <w:b/>
          <w:bCs/>
          <w:sz w:val="28"/>
          <w:szCs w:val="28"/>
          <w:lang w:val="fr-FR" w:bidi="ar-LB"/>
        </w:rPr>
        <w:t xml:space="preserve">   </w:t>
      </w:r>
      <w:r>
        <w:rPr>
          <w:b/>
          <w:bCs/>
          <w:sz w:val="28"/>
          <w:szCs w:val="28"/>
          <w:lang w:val="fr-FR" w:bidi="ar-LB"/>
        </w:rPr>
        <w:tab/>
      </w:r>
      <w:r>
        <w:rPr>
          <w:b/>
          <w:bCs/>
          <w:sz w:val="28"/>
          <w:szCs w:val="28"/>
          <w:lang w:val="fr-FR" w:bidi="ar-LB"/>
        </w:rPr>
        <w:tab/>
      </w:r>
      <w:r>
        <w:rPr>
          <w:b/>
          <w:bCs/>
          <w:sz w:val="28"/>
          <w:szCs w:val="28"/>
          <w:lang w:val="fr-FR" w:bidi="ar-LB"/>
        </w:rPr>
        <w:tab/>
      </w:r>
      <w:r w:rsidR="008023F3">
        <w:rPr>
          <w:b/>
          <w:bCs/>
          <w:sz w:val="28"/>
          <w:szCs w:val="28"/>
          <w:lang w:val="fr-FR" w:bidi="ar-LB"/>
        </w:rPr>
        <w:t xml:space="preserve">   </w:t>
      </w:r>
      <w:r w:rsidRPr="004F1D30">
        <w:rPr>
          <w:b/>
          <w:bCs/>
          <w:sz w:val="28"/>
          <w:szCs w:val="28"/>
          <w:lang w:val="fr-FR"/>
        </w:rPr>
        <w:t xml:space="preserve">Durée : </w:t>
      </w:r>
      <w:r>
        <w:rPr>
          <w:b/>
          <w:bCs/>
          <w:sz w:val="28"/>
          <w:szCs w:val="28"/>
          <w:lang w:val="fr-FR"/>
        </w:rPr>
        <w:t>4</w:t>
      </w:r>
      <w:r w:rsidRPr="004F1D30">
        <w:rPr>
          <w:b/>
          <w:bCs/>
          <w:sz w:val="28"/>
          <w:szCs w:val="28"/>
          <w:lang w:val="fr-FR"/>
        </w:rPr>
        <w:t xml:space="preserve"> h</w:t>
      </w:r>
    </w:p>
    <w:p w:rsidR="0096647A" w:rsidRPr="0096647A" w:rsidRDefault="0096647A" w:rsidP="0096647A">
      <w:pPr>
        <w:rPr>
          <w:b/>
          <w:bCs/>
          <w:sz w:val="28"/>
          <w:szCs w:val="28"/>
          <w:lang w:val="fr-FR" w:bidi="ar-LB"/>
        </w:rPr>
      </w:pPr>
    </w:p>
    <w:p w:rsidR="0096647A" w:rsidRPr="00FC45FB" w:rsidRDefault="00FC45FB" w:rsidP="00FC45FB">
      <w:pPr>
        <w:pStyle w:val="ListParagraph"/>
        <w:numPr>
          <w:ilvl w:val="1"/>
          <w:numId w:val="19"/>
        </w:numPr>
        <w:jc w:val="lowKashida"/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 xml:space="preserve"> </w:t>
      </w:r>
      <w:r w:rsidR="0096647A" w:rsidRPr="00FC45FB">
        <w:rPr>
          <w:sz w:val="24"/>
          <w:szCs w:val="24"/>
          <w:lang w:val="fr-FR" w:bidi="ar-LB"/>
        </w:rPr>
        <w:t>Le circuit de l'essai.</w:t>
      </w:r>
    </w:p>
    <w:p w:rsidR="0096647A" w:rsidRPr="00FC45FB" w:rsidRDefault="00FC45FB" w:rsidP="00FC45FB">
      <w:pPr>
        <w:pStyle w:val="ListParagraph"/>
        <w:numPr>
          <w:ilvl w:val="1"/>
          <w:numId w:val="19"/>
        </w:numPr>
        <w:jc w:val="lowKashida"/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 xml:space="preserve"> </w:t>
      </w:r>
      <w:r w:rsidR="0096647A" w:rsidRPr="00FC45FB">
        <w:rPr>
          <w:sz w:val="24"/>
          <w:szCs w:val="24"/>
          <w:lang w:val="fr-FR" w:bidi="ar-LB"/>
        </w:rPr>
        <w:t>Quel est le but de cet essai?</w:t>
      </w:r>
    </w:p>
    <w:p w:rsidR="0096647A" w:rsidRPr="00FC45FB" w:rsidRDefault="00FC45FB" w:rsidP="00FC45FB">
      <w:pPr>
        <w:jc w:val="lowKashida"/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>11.3</w:t>
      </w:r>
      <w:r w:rsidR="00527031" w:rsidRPr="00FC45FB">
        <w:rPr>
          <w:sz w:val="24"/>
          <w:szCs w:val="24"/>
          <w:lang w:val="fr-FR" w:bidi="ar-LB"/>
        </w:rPr>
        <w:t xml:space="preserve"> </w:t>
      </w:r>
      <w:r w:rsidR="0096647A" w:rsidRPr="00FC45FB">
        <w:rPr>
          <w:sz w:val="24"/>
          <w:szCs w:val="24"/>
          <w:lang w:val="fr-FR" w:bidi="ar-LB"/>
        </w:rPr>
        <w:t>Pourquoi on effectue cet essai à tension primaire nominale?</w:t>
      </w:r>
    </w:p>
    <w:p w:rsidR="0096647A" w:rsidRPr="0096647A" w:rsidRDefault="00527031" w:rsidP="00FC45FB">
      <w:pPr>
        <w:ind w:left="540" w:hanging="540"/>
        <w:jc w:val="lowKashida"/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>1</w:t>
      </w:r>
      <w:r w:rsidR="00FC45FB">
        <w:rPr>
          <w:sz w:val="24"/>
          <w:szCs w:val="24"/>
          <w:lang w:val="fr-FR" w:bidi="ar-LB"/>
        </w:rPr>
        <w:t>1</w:t>
      </w:r>
      <w:r>
        <w:rPr>
          <w:sz w:val="24"/>
          <w:szCs w:val="24"/>
          <w:lang w:val="fr-FR" w:bidi="ar-LB"/>
        </w:rPr>
        <w:t xml:space="preserve">.4 </w:t>
      </w:r>
      <w:r w:rsidR="0096647A" w:rsidRPr="0096647A">
        <w:rPr>
          <w:sz w:val="24"/>
          <w:szCs w:val="24"/>
          <w:lang w:val="fr-FR" w:bidi="ar-LB"/>
        </w:rPr>
        <w:t>Réaliser l'essai; relever la tension primaire (U</w:t>
      </w:r>
      <w:r w:rsidR="0096647A" w:rsidRPr="00527031">
        <w:rPr>
          <w:b/>
          <w:bCs/>
          <w:sz w:val="24"/>
          <w:szCs w:val="24"/>
          <w:vertAlign w:val="subscript"/>
          <w:lang w:val="fr-FR" w:bidi="ar-LB"/>
        </w:rPr>
        <w:t>10</w:t>
      </w:r>
      <w:r w:rsidR="0096647A" w:rsidRPr="0096647A">
        <w:rPr>
          <w:sz w:val="24"/>
          <w:szCs w:val="24"/>
          <w:lang w:val="fr-FR" w:bidi="ar-LB"/>
        </w:rPr>
        <w:t>),  la tension secondaire (U</w:t>
      </w:r>
      <w:r w:rsidR="0096647A" w:rsidRPr="00527031">
        <w:rPr>
          <w:b/>
          <w:bCs/>
          <w:sz w:val="24"/>
          <w:szCs w:val="24"/>
          <w:vertAlign w:val="subscript"/>
          <w:lang w:val="fr-FR" w:bidi="ar-LB"/>
        </w:rPr>
        <w:t>20</w:t>
      </w:r>
      <w:r w:rsidR="0096647A" w:rsidRPr="0096647A">
        <w:rPr>
          <w:sz w:val="24"/>
          <w:szCs w:val="24"/>
          <w:lang w:val="fr-FR" w:bidi="ar-LB"/>
        </w:rPr>
        <w:t>) et la puissance primaire à vide (P</w:t>
      </w:r>
      <w:r w:rsidR="0096647A" w:rsidRPr="00527031">
        <w:rPr>
          <w:b/>
          <w:bCs/>
          <w:sz w:val="24"/>
          <w:szCs w:val="24"/>
          <w:vertAlign w:val="subscript"/>
          <w:lang w:val="fr-FR" w:bidi="ar-LB"/>
        </w:rPr>
        <w:t>10</w:t>
      </w:r>
      <w:r w:rsidR="0096647A" w:rsidRPr="0096647A">
        <w:rPr>
          <w:sz w:val="24"/>
          <w:szCs w:val="24"/>
          <w:lang w:val="fr-FR" w:bidi="ar-LB"/>
        </w:rPr>
        <w:t>)</w:t>
      </w:r>
      <w:r>
        <w:rPr>
          <w:sz w:val="24"/>
          <w:szCs w:val="24"/>
          <w:lang w:val="fr-FR" w:bidi="ar-LB"/>
        </w:rPr>
        <w:t xml:space="preserve">: </w:t>
      </w:r>
    </w:p>
    <w:p w:rsidR="0096647A" w:rsidRPr="0096647A" w:rsidRDefault="00527031" w:rsidP="00527031">
      <w:pPr>
        <w:jc w:val="lowKashida"/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 xml:space="preserve">         - </w:t>
      </w:r>
      <w:r w:rsidR="0096647A" w:rsidRPr="0096647A">
        <w:rPr>
          <w:sz w:val="24"/>
          <w:szCs w:val="24"/>
          <w:lang w:val="fr-FR" w:bidi="ar-LB"/>
        </w:rPr>
        <w:t>Déterminer le rapport de transformation (m).</w:t>
      </w:r>
    </w:p>
    <w:p w:rsidR="0096647A" w:rsidRDefault="00527031" w:rsidP="0096647A">
      <w:pPr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 xml:space="preserve">         - </w:t>
      </w:r>
      <w:r w:rsidR="0096647A" w:rsidRPr="0096647A">
        <w:rPr>
          <w:sz w:val="24"/>
          <w:szCs w:val="24"/>
          <w:lang w:val="fr-FR" w:bidi="ar-LB"/>
        </w:rPr>
        <w:t>Déterminer les pertes fer du transformateur (P</w:t>
      </w:r>
      <w:r w:rsidR="0096647A" w:rsidRPr="0096647A">
        <w:rPr>
          <w:b/>
          <w:bCs/>
          <w:sz w:val="24"/>
          <w:szCs w:val="24"/>
          <w:lang w:val="fr-FR" w:bidi="ar-LB"/>
        </w:rPr>
        <w:t>f</w:t>
      </w:r>
      <w:r w:rsidR="0096647A" w:rsidRPr="0096647A">
        <w:rPr>
          <w:sz w:val="24"/>
          <w:szCs w:val="24"/>
          <w:lang w:val="fr-FR" w:bidi="ar-LB"/>
        </w:rPr>
        <w:t>).</w:t>
      </w:r>
    </w:p>
    <w:p w:rsidR="008023F3" w:rsidRDefault="008023F3" w:rsidP="0096647A">
      <w:pPr>
        <w:rPr>
          <w:sz w:val="24"/>
          <w:szCs w:val="24"/>
          <w:lang w:val="fr-FR" w:bidi="ar-LB"/>
        </w:rPr>
      </w:pPr>
    </w:p>
    <w:p w:rsidR="008023F3" w:rsidRDefault="008023F3" w:rsidP="000979EA">
      <w:pPr>
        <w:jc w:val="lowKashida"/>
        <w:rPr>
          <w:b/>
          <w:bCs/>
          <w:sz w:val="28"/>
          <w:szCs w:val="28"/>
          <w:lang w:val="fr-FR" w:bidi="ar-LB"/>
        </w:rPr>
      </w:pPr>
      <w:r w:rsidRPr="001E176D">
        <w:rPr>
          <w:b/>
          <w:bCs/>
          <w:sz w:val="28"/>
          <w:szCs w:val="28"/>
          <w:u w:val="single"/>
          <w:lang w:val="fr-FR" w:bidi="ar-LB"/>
        </w:rPr>
        <w:t xml:space="preserve">Chapitre </w:t>
      </w:r>
      <w:r>
        <w:rPr>
          <w:b/>
          <w:bCs/>
          <w:sz w:val="28"/>
          <w:szCs w:val="28"/>
          <w:u w:val="single"/>
          <w:lang w:val="fr-FR" w:bidi="ar-LB"/>
        </w:rPr>
        <w:t>1</w:t>
      </w:r>
      <w:r w:rsidR="000979EA">
        <w:rPr>
          <w:b/>
          <w:bCs/>
          <w:sz w:val="28"/>
          <w:szCs w:val="28"/>
          <w:u w:val="single"/>
          <w:lang w:val="fr-FR" w:bidi="ar-LB"/>
        </w:rPr>
        <w:t>2</w:t>
      </w:r>
      <w:r w:rsidRPr="001E176D">
        <w:rPr>
          <w:b/>
          <w:bCs/>
          <w:sz w:val="28"/>
          <w:szCs w:val="28"/>
          <w:lang w:val="fr-FR" w:bidi="ar-LB"/>
        </w:rPr>
        <w:t>:</w:t>
      </w:r>
      <w:r>
        <w:rPr>
          <w:b/>
          <w:bCs/>
          <w:sz w:val="28"/>
          <w:szCs w:val="28"/>
          <w:lang w:val="fr-FR" w:bidi="ar-LB"/>
        </w:rPr>
        <w:t xml:space="preserve"> </w:t>
      </w:r>
      <w:r w:rsidRPr="008023F3">
        <w:rPr>
          <w:b/>
          <w:bCs/>
          <w:sz w:val="28"/>
          <w:szCs w:val="28"/>
          <w:lang w:val="fr-FR" w:bidi="ar-LB"/>
        </w:rPr>
        <w:t>Essai en court-circuit d'un transformateur monophasé</w:t>
      </w:r>
      <w:r w:rsidRPr="008023F3">
        <w:rPr>
          <w:b/>
          <w:bCs/>
          <w:sz w:val="28"/>
          <w:szCs w:val="28"/>
          <w:lang w:val="fr-FR"/>
        </w:rPr>
        <w:t xml:space="preserve"> </w:t>
      </w:r>
      <w:r>
        <w:rPr>
          <w:b/>
          <w:bCs/>
          <w:sz w:val="28"/>
          <w:szCs w:val="28"/>
          <w:lang w:val="fr-FR"/>
        </w:rPr>
        <w:t xml:space="preserve">       </w:t>
      </w:r>
      <w:r w:rsidRPr="004F1D30">
        <w:rPr>
          <w:b/>
          <w:bCs/>
          <w:sz w:val="28"/>
          <w:szCs w:val="28"/>
          <w:lang w:val="fr-FR"/>
        </w:rPr>
        <w:t xml:space="preserve">Durée : </w:t>
      </w:r>
      <w:r>
        <w:rPr>
          <w:b/>
          <w:bCs/>
          <w:sz w:val="28"/>
          <w:szCs w:val="28"/>
          <w:lang w:val="fr-FR"/>
        </w:rPr>
        <w:t>4</w:t>
      </w:r>
      <w:r w:rsidRPr="004F1D30">
        <w:rPr>
          <w:b/>
          <w:bCs/>
          <w:sz w:val="28"/>
          <w:szCs w:val="28"/>
          <w:lang w:val="fr-FR"/>
        </w:rPr>
        <w:t xml:space="preserve"> h</w:t>
      </w:r>
    </w:p>
    <w:p w:rsidR="008023F3" w:rsidRPr="008023F3" w:rsidRDefault="008023F3" w:rsidP="008023F3">
      <w:pPr>
        <w:jc w:val="lowKashida"/>
        <w:rPr>
          <w:b/>
          <w:bCs/>
          <w:sz w:val="28"/>
          <w:szCs w:val="28"/>
          <w:lang w:val="fr-FR" w:bidi="ar-LB"/>
        </w:rPr>
      </w:pPr>
    </w:p>
    <w:p w:rsidR="008023F3" w:rsidRPr="00FC45FB" w:rsidRDefault="00FC45FB" w:rsidP="00FC45FB">
      <w:pPr>
        <w:pStyle w:val="ListParagraph"/>
        <w:numPr>
          <w:ilvl w:val="1"/>
          <w:numId w:val="20"/>
        </w:numPr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 xml:space="preserve"> </w:t>
      </w:r>
      <w:r w:rsidR="008023F3" w:rsidRPr="00FC45FB">
        <w:rPr>
          <w:sz w:val="24"/>
          <w:szCs w:val="24"/>
          <w:lang w:val="fr-FR" w:bidi="ar-LB"/>
        </w:rPr>
        <w:t>Le circuit de l'essai.</w:t>
      </w:r>
    </w:p>
    <w:p w:rsidR="008023F3" w:rsidRPr="00FC45FB" w:rsidRDefault="00FC45FB" w:rsidP="00FC45FB">
      <w:pPr>
        <w:pStyle w:val="ListParagraph"/>
        <w:numPr>
          <w:ilvl w:val="1"/>
          <w:numId w:val="20"/>
        </w:numPr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 xml:space="preserve"> </w:t>
      </w:r>
      <w:r w:rsidR="008023F3" w:rsidRPr="00FC45FB">
        <w:rPr>
          <w:sz w:val="24"/>
          <w:szCs w:val="24"/>
          <w:lang w:val="fr-FR" w:bidi="ar-LB"/>
        </w:rPr>
        <w:t>Quel est le but de cet essai?</w:t>
      </w:r>
    </w:p>
    <w:p w:rsidR="008023F3" w:rsidRPr="00FC45FB" w:rsidRDefault="00FC45FB" w:rsidP="00FC45FB">
      <w:pPr>
        <w:pStyle w:val="ListParagraph"/>
        <w:numPr>
          <w:ilvl w:val="1"/>
          <w:numId w:val="20"/>
        </w:numPr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 xml:space="preserve"> </w:t>
      </w:r>
      <w:r w:rsidR="008023F3" w:rsidRPr="00FC45FB">
        <w:rPr>
          <w:sz w:val="24"/>
          <w:szCs w:val="24"/>
          <w:lang w:val="fr-FR" w:bidi="ar-LB"/>
        </w:rPr>
        <w:t xml:space="preserve">Peut-on faire cet essai à tension primaire nominale? Expliquer. </w:t>
      </w:r>
    </w:p>
    <w:p w:rsidR="008023F3" w:rsidRPr="00FC45FB" w:rsidRDefault="00FC45FB" w:rsidP="00FC45FB">
      <w:pPr>
        <w:ind w:left="540" w:hanging="540"/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 xml:space="preserve">12.4 </w:t>
      </w:r>
      <w:r w:rsidR="008023F3" w:rsidRPr="00FC45FB">
        <w:rPr>
          <w:sz w:val="24"/>
          <w:szCs w:val="24"/>
          <w:lang w:val="fr-FR" w:bidi="ar-LB"/>
        </w:rPr>
        <w:t>Réaliser l'essai; relever la tension primaire (U</w:t>
      </w:r>
      <w:r w:rsidR="008023F3" w:rsidRPr="00FC45FB">
        <w:rPr>
          <w:b/>
          <w:bCs/>
          <w:sz w:val="24"/>
          <w:szCs w:val="24"/>
          <w:vertAlign w:val="subscript"/>
          <w:lang w:val="fr-FR" w:bidi="ar-LB"/>
        </w:rPr>
        <w:t>1</w:t>
      </w:r>
      <w:r w:rsidR="008023F3" w:rsidRPr="00FC45FB">
        <w:rPr>
          <w:sz w:val="24"/>
          <w:szCs w:val="24"/>
          <w:vertAlign w:val="subscript"/>
          <w:lang w:val="fr-FR" w:bidi="ar-LB"/>
        </w:rPr>
        <w:t>cc</w:t>
      </w:r>
      <w:r w:rsidR="008023F3" w:rsidRPr="00FC45FB">
        <w:rPr>
          <w:sz w:val="24"/>
          <w:szCs w:val="24"/>
          <w:lang w:val="fr-FR" w:bidi="ar-LB"/>
        </w:rPr>
        <w:t>), le courant secondaire (I</w:t>
      </w:r>
      <w:r w:rsidR="008023F3" w:rsidRPr="00FC45FB">
        <w:rPr>
          <w:b/>
          <w:bCs/>
          <w:sz w:val="24"/>
          <w:szCs w:val="24"/>
          <w:vertAlign w:val="subscript"/>
          <w:lang w:val="fr-FR" w:bidi="ar-LB"/>
        </w:rPr>
        <w:t>2</w:t>
      </w:r>
      <w:r w:rsidR="008023F3" w:rsidRPr="00FC45FB">
        <w:rPr>
          <w:sz w:val="24"/>
          <w:szCs w:val="24"/>
          <w:vertAlign w:val="subscript"/>
          <w:lang w:val="fr-FR" w:bidi="ar-LB"/>
        </w:rPr>
        <w:t>cc</w:t>
      </w:r>
      <w:r w:rsidR="008023F3" w:rsidRPr="00FC45FB">
        <w:rPr>
          <w:sz w:val="24"/>
          <w:szCs w:val="24"/>
          <w:lang w:val="fr-FR" w:bidi="ar-LB"/>
        </w:rPr>
        <w:t>), le courant primaire (I</w:t>
      </w:r>
      <w:r w:rsidR="008023F3" w:rsidRPr="00FC45FB">
        <w:rPr>
          <w:b/>
          <w:bCs/>
          <w:sz w:val="24"/>
          <w:szCs w:val="24"/>
          <w:vertAlign w:val="subscript"/>
          <w:lang w:val="fr-FR" w:bidi="ar-LB"/>
        </w:rPr>
        <w:t>1</w:t>
      </w:r>
      <w:r w:rsidR="008023F3" w:rsidRPr="00FC45FB">
        <w:rPr>
          <w:sz w:val="24"/>
          <w:szCs w:val="24"/>
          <w:vertAlign w:val="subscript"/>
          <w:lang w:val="fr-FR" w:bidi="ar-LB"/>
        </w:rPr>
        <w:t>cc</w:t>
      </w:r>
      <w:r w:rsidR="008023F3" w:rsidRPr="00FC45FB">
        <w:rPr>
          <w:sz w:val="24"/>
          <w:szCs w:val="24"/>
          <w:lang w:val="fr-FR" w:bidi="ar-LB"/>
        </w:rPr>
        <w:t>) et la puissance primaire (P</w:t>
      </w:r>
      <w:r w:rsidR="008023F3" w:rsidRPr="00FC45FB">
        <w:rPr>
          <w:b/>
          <w:bCs/>
          <w:sz w:val="24"/>
          <w:szCs w:val="24"/>
          <w:vertAlign w:val="subscript"/>
          <w:lang w:val="fr-FR" w:bidi="ar-LB"/>
        </w:rPr>
        <w:t>1</w:t>
      </w:r>
      <w:r w:rsidR="008023F3" w:rsidRPr="00FC45FB">
        <w:rPr>
          <w:sz w:val="24"/>
          <w:szCs w:val="24"/>
          <w:vertAlign w:val="subscript"/>
          <w:lang w:val="fr-FR" w:bidi="ar-LB"/>
        </w:rPr>
        <w:t>cc</w:t>
      </w:r>
      <w:r w:rsidR="008023F3" w:rsidRPr="00FC45FB">
        <w:rPr>
          <w:sz w:val="24"/>
          <w:szCs w:val="24"/>
          <w:lang w:val="fr-FR" w:bidi="ar-LB"/>
        </w:rPr>
        <w:t>)</w:t>
      </w:r>
      <w:r w:rsidR="003861EB" w:rsidRPr="00FC45FB">
        <w:rPr>
          <w:sz w:val="24"/>
          <w:szCs w:val="24"/>
          <w:lang w:val="fr-FR" w:bidi="ar-LB"/>
        </w:rPr>
        <w:t xml:space="preserve">: </w:t>
      </w:r>
    </w:p>
    <w:p w:rsidR="008023F3" w:rsidRPr="003861EB" w:rsidRDefault="008023F3" w:rsidP="003861EB">
      <w:pPr>
        <w:pStyle w:val="ListParagraph"/>
        <w:numPr>
          <w:ilvl w:val="0"/>
          <w:numId w:val="14"/>
        </w:numPr>
        <w:ind w:left="810" w:hanging="120"/>
        <w:rPr>
          <w:sz w:val="24"/>
          <w:szCs w:val="24"/>
          <w:lang w:val="fr-FR" w:bidi="ar-LB"/>
        </w:rPr>
      </w:pPr>
      <w:r w:rsidRPr="003861EB">
        <w:rPr>
          <w:sz w:val="24"/>
          <w:szCs w:val="24"/>
          <w:lang w:val="fr-FR" w:bidi="ar-LB"/>
        </w:rPr>
        <w:t>Déterminer le rapport de transformation (m).</w:t>
      </w:r>
    </w:p>
    <w:p w:rsidR="008023F3" w:rsidRDefault="008023F3" w:rsidP="003861EB">
      <w:pPr>
        <w:pStyle w:val="ListParagraph"/>
        <w:numPr>
          <w:ilvl w:val="0"/>
          <w:numId w:val="14"/>
        </w:numPr>
        <w:ind w:left="810" w:hanging="120"/>
        <w:rPr>
          <w:sz w:val="24"/>
          <w:szCs w:val="24"/>
          <w:lang w:val="fr-FR" w:bidi="ar-LB"/>
        </w:rPr>
      </w:pPr>
      <w:r w:rsidRPr="003861EB">
        <w:rPr>
          <w:sz w:val="24"/>
          <w:szCs w:val="24"/>
          <w:lang w:val="fr-FR" w:bidi="ar-LB"/>
        </w:rPr>
        <w:t>Déterminer les pertes Joule du transformateur (</w:t>
      </w:r>
      <w:proofErr w:type="spellStart"/>
      <w:r w:rsidRPr="003861EB">
        <w:rPr>
          <w:sz w:val="24"/>
          <w:szCs w:val="24"/>
          <w:lang w:val="fr-FR" w:bidi="ar-LB"/>
        </w:rPr>
        <w:t>Pj</w:t>
      </w:r>
      <w:proofErr w:type="spellEnd"/>
      <w:r w:rsidRPr="003861EB">
        <w:rPr>
          <w:sz w:val="24"/>
          <w:szCs w:val="24"/>
          <w:lang w:val="fr-FR" w:bidi="ar-LB"/>
        </w:rPr>
        <w:t>).</w:t>
      </w:r>
    </w:p>
    <w:p w:rsidR="00364897" w:rsidRDefault="00364897" w:rsidP="00364897">
      <w:pPr>
        <w:rPr>
          <w:sz w:val="24"/>
          <w:szCs w:val="24"/>
          <w:lang w:val="fr-FR" w:bidi="ar-LB"/>
        </w:rPr>
      </w:pPr>
    </w:p>
    <w:p w:rsidR="00364897" w:rsidRDefault="00364897" w:rsidP="000979EA">
      <w:pPr>
        <w:rPr>
          <w:b/>
          <w:bCs/>
          <w:sz w:val="28"/>
          <w:szCs w:val="28"/>
          <w:lang w:val="fr-FR"/>
        </w:rPr>
      </w:pPr>
      <w:r w:rsidRPr="001E176D">
        <w:rPr>
          <w:b/>
          <w:bCs/>
          <w:sz w:val="28"/>
          <w:szCs w:val="28"/>
          <w:u w:val="single"/>
          <w:lang w:val="fr-FR" w:bidi="ar-LB"/>
        </w:rPr>
        <w:t xml:space="preserve">Chapitre </w:t>
      </w:r>
      <w:r>
        <w:rPr>
          <w:b/>
          <w:bCs/>
          <w:sz w:val="28"/>
          <w:szCs w:val="28"/>
          <w:u w:val="single"/>
          <w:lang w:val="fr-FR" w:bidi="ar-LB"/>
        </w:rPr>
        <w:t>1</w:t>
      </w:r>
      <w:r w:rsidR="000979EA">
        <w:rPr>
          <w:b/>
          <w:bCs/>
          <w:sz w:val="28"/>
          <w:szCs w:val="28"/>
          <w:u w:val="single"/>
          <w:lang w:val="fr-FR" w:bidi="ar-LB"/>
        </w:rPr>
        <w:t>3</w:t>
      </w:r>
      <w:r w:rsidRPr="001E176D">
        <w:rPr>
          <w:b/>
          <w:bCs/>
          <w:sz w:val="28"/>
          <w:szCs w:val="28"/>
          <w:lang w:val="fr-FR" w:bidi="ar-LB"/>
        </w:rPr>
        <w:t>:</w:t>
      </w:r>
      <w:r>
        <w:rPr>
          <w:b/>
          <w:bCs/>
          <w:sz w:val="28"/>
          <w:szCs w:val="28"/>
          <w:lang w:val="fr-FR" w:bidi="ar-LB"/>
        </w:rPr>
        <w:t xml:space="preserve"> </w:t>
      </w:r>
      <w:r w:rsidRPr="00364897">
        <w:rPr>
          <w:b/>
          <w:bCs/>
          <w:sz w:val="28"/>
          <w:szCs w:val="28"/>
          <w:lang w:val="fr-FR" w:bidi="ar-LB"/>
        </w:rPr>
        <w:t xml:space="preserve">Essai en charge résistive </w:t>
      </w:r>
      <w:r>
        <w:rPr>
          <w:b/>
          <w:bCs/>
          <w:sz w:val="28"/>
          <w:szCs w:val="28"/>
          <w:lang w:val="fr-FR" w:bidi="ar-LB"/>
        </w:rPr>
        <w:t>d'un t</w:t>
      </w:r>
      <w:r w:rsidRPr="00364897">
        <w:rPr>
          <w:b/>
          <w:bCs/>
          <w:sz w:val="28"/>
          <w:szCs w:val="28"/>
          <w:lang w:val="fr-FR" w:bidi="ar-LB"/>
        </w:rPr>
        <w:t>ransformateur monophasé</w:t>
      </w:r>
      <w:r w:rsidRPr="00364897">
        <w:rPr>
          <w:b/>
          <w:bCs/>
          <w:sz w:val="28"/>
          <w:szCs w:val="28"/>
          <w:lang w:val="fr-FR"/>
        </w:rPr>
        <w:t xml:space="preserve"> </w:t>
      </w:r>
      <w:r>
        <w:rPr>
          <w:b/>
          <w:bCs/>
          <w:sz w:val="28"/>
          <w:szCs w:val="28"/>
          <w:lang w:val="fr-FR"/>
        </w:rPr>
        <w:t xml:space="preserve">     </w:t>
      </w:r>
      <w:r w:rsidRPr="004F1D30">
        <w:rPr>
          <w:b/>
          <w:bCs/>
          <w:sz w:val="28"/>
          <w:szCs w:val="28"/>
          <w:lang w:val="fr-FR"/>
        </w:rPr>
        <w:t xml:space="preserve">Durée : </w:t>
      </w:r>
      <w:r>
        <w:rPr>
          <w:b/>
          <w:bCs/>
          <w:sz w:val="28"/>
          <w:szCs w:val="28"/>
          <w:lang w:val="fr-FR"/>
        </w:rPr>
        <w:t>4</w:t>
      </w:r>
      <w:r w:rsidRPr="004F1D30">
        <w:rPr>
          <w:b/>
          <w:bCs/>
          <w:sz w:val="28"/>
          <w:szCs w:val="28"/>
          <w:lang w:val="fr-FR"/>
        </w:rPr>
        <w:t xml:space="preserve"> h</w:t>
      </w:r>
    </w:p>
    <w:p w:rsidR="00364897" w:rsidRPr="00364897" w:rsidRDefault="00364897" w:rsidP="00364897">
      <w:pPr>
        <w:rPr>
          <w:b/>
          <w:bCs/>
          <w:sz w:val="28"/>
          <w:szCs w:val="28"/>
          <w:lang w:val="fr-FR" w:bidi="ar-LB"/>
        </w:rPr>
      </w:pPr>
    </w:p>
    <w:p w:rsidR="00364897" w:rsidRPr="00364897" w:rsidRDefault="00364897" w:rsidP="00040190">
      <w:pPr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>1</w:t>
      </w:r>
      <w:r w:rsidR="00040190">
        <w:rPr>
          <w:sz w:val="24"/>
          <w:szCs w:val="24"/>
          <w:lang w:val="fr-FR" w:bidi="ar-LB"/>
        </w:rPr>
        <w:t>3</w:t>
      </w:r>
      <w:r>
        <w:rPr>
          <w:sz w:val="24"/>
          <w:szCs w:val="24"/>
          <w:lang w:val="fr-FR" w:bidi="ar-LB"/>
        </w:rPr>
        <w:t>.1 L</w:t>
      </w:r>
      <w:r w:rsidRPr="00364897">
        <w:rPr>
          <w:sz w:val="24"/>
          <w:szCs w:val="24"/>
          <w:lang w:val="fr-FR" w:bidi="ar-LB"/>
        </w:rPr>
        <w:t>e circuit de l'essai.</w:t>
      </w:r>
    </w:p>
    <w:p w:rsidR="00364897" w:rsidRPr="00364897" w:rsidRDefault="00364897" w:rsidP="00040190">
      <w:pPr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>1</w:t>
      </w:r>
      <w:r w:rsidR="00040190">
        <w:rPr>
          <w:sz w:val="24"/>
          <w:szCs w:val="24"/>
          <w:lang w:val="fr-FR" w:bidi="ar-LB"/>
        </w:rPr>
        <w:t>3</w:t>
      </w:r>
      <w:r>
        <w:rPr>
          <w:sz w:val="24"/>
          <w:szCs w:val="24"/>
          <w:lang w:val="fr-FR" w:bidi="ar-LB"/>
        </w:rPr>
        <w:t xml:space="preserve">.2 </w:t>
      </w:r>
      <w:r w:rsidRPr="00364897">
        <w:rPr>
          <w:sz w:val="24"/>
          <w:szCs w:val="24"/>
          <w:lang w:val="fr-FR" w:bidi="ar-LB"/>
        </w:rPr>
        <w:t>Tracer le diagramme de Kapp pour cette charge.</w:t>
      </w:r>
    </w:p>
    <w:p w:rsidR="00364897" w:rsidRPr="00364897" w:rsidRDefault="00364897" w:rsidP="00040190">
      <w:pPr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>1</w:t>
      </w:r>
      <w:r w:rsidR="00040190">
        <w:rPr>
          <w:sz w:val="24"/>
          <w:szCs w:val="24"/>
          <w:lang w:val="fr-FR" w:bidi="ar-LB"/>
        </w:rPr>
        <w:t>3</w:t>
      </w:r>
      <w:r>
        <w:rPr>
          <w:sz w:val="24"/>
          <w:szCs w:val="24"/>
          <w:lang w:val="fr-FR" w:bidi="ar-LB"/>
        </w:rPr>
        <w:t xml:space="preserve">.3 </w:t>
      </w:r>
      <w:r w:rsidRPr="00364897">
        <w:rPr>
          <w:sz w:val="24"/>
          <w:szCs w:val="24"/>
          <w:lang w:val="fr-FR" w:bidi="ar-LB"/>
        </w:rPr>
        <w:t xml:space="preserve">Donner l'équation de la chute de tension du transformateur en fonction de </w:t>
      </w:r>
      <w:proofErr w:type="spellStart"/>
      <w:r w:rsidRPr="00364897">
        <w:rPr>
          <w:sz w:val="24"/>
          <w:szCs w:val="24"/>
          <w:lang w:val="fr-FR" w:bidi="ar-LB"/>
        </w:rPr>
        <w:t>R</w:t>
      </w:r>
      <w:r w:rsidRPr="00364897">
        <w:rPr>
          <w:sz w:val="24"/>
          <w:szCs w:val="24"/>
          <w:vertAlign w:val="subscript"/>
          <w:lang w:val="fr-FR" w:bidi="ar-LB"/>
        </w:rPr>
        <w:t>s</w:t>
      </w:r>
      <w:proofErr w:type="spellEnd"/>
      <w:r w:rsidRPr="00364897">
        <w:rPr>
          <w:sz w:val="24"/>
          <w:szCs w:val="24"/>
          <w:lang w:val="fr-FR" w:bidi="ar-LB"/>
        </w:rPr>
        <w:t xml:space="preserve"> et </w:t>
      </w:r>
      <w:proofErr w:type="spellStart"/>
      <w:r w:rsidRPr="00364897">
        <w:rPr>
          <w:sz w:val="24"/>
          <w:szCs w:val="24"/>
          <w:lang w:val="fr-FR" w:bidi="ar-LB"/>
        </w:rPr>
        <w:t>X</w:t>
      </w:r>
      <w:r w:rsidRPr="00364897">
        <w:rPr>
          <w:sz w:val="24"/>
          <w:szCs w:val="24"/>
          <w:vertAlign w:val="subscript"/>
          <w:lang w:val="fr-FR" w:bidi="ar-LB"/>
        </w:rPr>
        <w:t>s</w:t>
      </w:r>
      <w:proofErr w:type="spellEnd"/>
      <w:r w:rsidRPr="00364897">
        <w:rPr>
          <w:sz w:val="24"/>
          <w:szCs w:val="24"/>
          <w:lang w:val="fr-FR" w:bidi="ar-LB"/>
        </w:rPr>
        <w:t xml:space="preserve">. </w:t>
      </w:r>
    </w:p>
    <w:p w:rsidR="00364897" w:rsidRPr="00364897" w:rsidRDefault="00364897" w:rsidP="00040190">
      <w:pPr>
        <w:ind w:left="540" w:hanging="540"/>
        <w:rPr>
          <w:sz w:val="24"/>
          <w:szCs w:val="24"/>
          <w:lang w:val="fr-FR" w:bidi="ar-LB"/>
        </w:rPr>
      </w:pPr>
      <w:r>
        <w:rPr>
          <w:sz w:val="24"/>
          <w:szCs w:val="24"/>
          <w:lang w:val="fr-FR" w:bidi="ar-LB"/>
        </w:rPr>
        <w:t>1</w:t>
      </w:r>
      <w:r w:rsidR="00040190">
        <w:rPr>
          <w:sz w:val="24"/>
          <w:szCs w:val="24"/>
          <w:lang w:val="fr-FR" w:bidi="ar-LB"/>
        </w:rPr>
        <w:t>3</w:t>
      </w:r>
      <w:r>
        <w:rPr>
          <w:sz w:val="24"/>
          <w:szCs w:val="24"/>
          <w:lang w:val="fr-FR" w:bidi="ar-LB"/>
        </w:rPr>
        <w:t xml:space="preserve">.4 </w:t>
      </w:r>
      <w:r w:rsidR="00D91E34" w:rsidRPr="0096647A">
        <w:rPr>
          <w:sz w:val="24"/>
          <w:szCs w:val="24"/>
          <w:lang w:val="fr-FR" w:bidi="ar-LB"/>
        </w:rPr>
        <w:t xml:space="preserve">Réaliser </w:t>
      </w:r>
      <w:r w:rsidRPr="00364897">
        <w:rPr>
          <w:sz w:val="24"/>
          <w:szCs w:val="24"/>
          <w:lang w:val="fr-FR" w:bidi="ar-LB"/>
        </w:rPr>
        <w:t xml:space="preserve">l'essai; relever </w:t>
      </w:r>
      <w:r>
        <w:rPr>
          <w:sz w:val="24"/>
          <w:szCs w:val="24"/>
          <w:lang w:val="fr-FR" w:bidi="ar-LB"/>
        </w:rPr>
        <w:t>les</w:t>
      </w:r>
      <w:r w:rsidRPr="00364897">
        <w:rPr>
          <w:sz w:val="24"/>
          <w:szCs w:val="24"/>
          <w:lang w:val="fr-FR" w:bidi="ar-LB"/>
        </w:rPr>
        <w:t xml:space="preserve"> lecture</w:t>
      </w:r>
      <w:r>
        <w:rPr>
          <w:sz w:val="24"/>
          <w:szCs w:val="24"/>
          <w:lang w:val="fr-FR" w:bidi="ar-LB"/>
        </w:rPr>
        <w:t>s</w:t>
      </w:r>
      <w:r w:rsidRPr="00364897">
        <w:rPr>
          <w:sz w:val="24"/>
          <w:szCs w:val="24"/>
          <w:lang w:val="fr-FR" w:bidi="ar-LB"/>
        </w:rPr>
        <w:t xml:space="preserve"> du courant de charge et de la tension correspondante</w:t>
      </w:r>
      <w:r>
        <w:rPr>
          <w:sz w:val="24"/>
          <w:szCs w:val="24"/>
          <w:lang w:val="fr-FR" w:bidi="ar-LB"/>
        </w:rPr>
        <w:t xml:space="preserve"> et t</w:t>
      </w:r>
      <w:r w:rsidRPr="00364897">
        <w:rPr>
          <w:sz w:val="24"/>
          <w:szCs w:val="24"/>
          <w:lang w:val="fr-FR" w:bidi="ar-LB"/>
        </w:rPr>
        <w:t xml:space="preserve">racer la caractéristique en charge: Tension en fonction de courant de charge </w:t>
      </w:r>
      <w:r w:rsidRPr="00364897">
        <w:rPr>
          <w:b/>
          <w:bCs/>
          <w:sz w:val="24"/>
          <w:szCs w:val="24"/>
          <w:lang w:val="fr-FR" w:bidi="ar-LB"/>
        </w:rPr>
        <w:t>U</w:t>
      </w:r>
      <w:r w:rsidRPr="00364897">
        <w:rPr>
          <w:b/>
          <w:bCs/>
          <w:sz w:val="24"/>
          <w:szCs w:val="24"/>
          <w:vertAlign w:val="subscript"/>
          <w:lang w:val="fr-FR" w:bidi="ar-LB"/>
        </w:rPr>
        <w:t>2</w:t>
      </w:r>
      <w:r w:rsidRPr="00364897">
        <w:rPr>
          <w:b/>
          <w:bCs/>
          <w:sz w:val="24"/>
          <w:szCs w:val="24"/>
          <w:lang w:val="fr-FR" w:bidi="ar-LB"/>
        </w:rPr>
        <w:t xml:space="preserve"> = f(I</w:t>
      </w:r>
      <w:r w:rsidRPr="00364897">
        <w:rPr>
          <w:b/>
          <w:bCs/>
          <w:sz w:val="24"/>
          <w:szCs w:val="24"/>
          <w:vertAlign w:val="subscript"/>
          <w:lang w:val="fr-FR" w:bidi="ar-LB"/>
        </w:rPr>
        <w:t>2</w:t>
      </w:r>
      <w:r w:rsidRPr="00364897">
        <w:rPr>
          <w:b/>
          <w:bCs/>
          <w:sz w:val="24"/>
          <w:szCs w:val="24"/>
          <w:lang w:val="fr-FR" w:bidi="ar-LB"/>
        </w:rPr>
        <w:t>)</w:t>
      </w:r>
      <w:r w:rsidRPr="00364897">
        <w:rPr>
          <w:sz w:val="24"/>
          <w:szCs w:val="24"/>
          <w:lang w:val="fr-FR" w:bidi="ar-LB"/>
        </w:rPr>
        <w:t>.</w:t>
      </w:r>
    </w:p>
    <w:p w:rsidR="008023F3" w:rsidRDefault="008023F3" w:rsidP="0096647A">
      <w:pPr>
        <w:rPr>
          <w:sz w:val="24"/>
          <w:szCs w:val="24"/>
          <w:lang w:val="fr-FR" w:bidi="ar-LB"/>
        </w:rPr>
      </w:pPr>
    </w:p>
    <w:p w:rsidR="00EA3F6A" w:rsidRPr="00EA3F6A" w:rsidRDefault="00EA3F6A" w:rsidP="000979EA">
      <w:pPr>
        <w:spacing w:before="120" w:after="60"/>
        <w:rPr>
          <w:rFonts w:ascii="Arial Rounded MT Bold" w:hAnsi="Arial Rounded MT Bold" w:cs="Zaragoza LET"/>
          <w:b/>
          <w:bCs/>
          <w:caps/>
          <w:sz w:val="28"/>
          <w:szCs w:val="31"/>
          <w:lang w:val="fr-FR" w:eastAsia="fr-FR"/>
        </w:rPr>
      </w:pPr>
      <w:r w:rsidRPr="001E176D">
        <w:rPr>
          <w:b/>
          <w:bCs/>
          <w:sz w:val="28"/>
          <w:szCs w:val="28"/>
          <w:u w:val="single"/>
          <w:lang w:val="fr-FR" w:bidi="ar-LB"/>
        </w:rPr>
        <w:t xml:space="preserve">Chapitre </w:t>
      </w:r>
      <w:r>
        <w:rPr>
          <w:b/>
          <w:bCs/>
          <w:sz w:val="28"/>
          <w:szCs w:val="28"/>
          <w:u w:val="single"/>
          <w:lang w:val="fr-FR" w:bidi="ar-LB"/>
        </w:rPr>
        <w:t>1</w:t>
      </w:r>
      <w:r w:rsidR="000979EA">
        <w:rPr>
          <w:b/>
          <w:bCs/>
          <w:sz w:val="28"/>
          <w:szCs w:val="28"/>
          <w:u w:val="single"/>
          <w:lang w:val="fr-FR" w:bidi="ar-LB"/>
        </w:rPr>
        <w:t>4</w:t>
      </w:r>
      <w:r w:rsidRPr="001E176D">
        <w:rPr>
          <w:b/>
          <w:bCs/>
          <w:sz w:val="28"/>
          <w:szCs w:val="28"/>
          <w:lang w:val="fr-FR" w:bidi="ar-LB"/>
        </w:rPr>
        <w:t>:</w:t>
      </w:r>
      <w:r>
        <w:rPr>
          <w:b/>
          <w:bCs/>
          <w:sz w:val="28"/>
          <w:szCs w:val="28"/>
          <w:lang w:val="fr-FR" w:bidi="ar-LB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31"/>
          <w:lang w:val="fr-FR" w:eastAsia="fr-FR"/>
        </w:rPr>
        <w:t>B</w:t>
      </w:r>
      <w:r w:rsidRPr="00EA3F6A">
        <w:rPr>
          <w:rFonts w:asciiTheme="majorBidi" w:hAnsiTheme="majorBidi" w:cstheme="majorBidi"/>
          <w:b/>
          <w:bCs/>
          <w:sz w:val="28"/>
          <w:szCs w:val="31"/>
          <w:lang w:val="fr-FR" w:eastAsia="fr-FR"/>
        </w:rPr>
        <w:t>obinage d’un transformateur monophasé</w:t>
      </w:r>
      <w:r w:rsidR="00635AB0" w:rsidRPr="00635AB0">
        <w:rPr>
          <w:b/>
          <w:bCs/>
          <w:sz w:val="28"/>
          <w:szCs w:val="28"/>
          <w:lang w:val="fr-FR"/>
        </w:rPr>
        <w:t xml:space="preserve"> </w:t>
      </w:r>
      <w:r w:rsidR="00635AB0">
        <w:rPr>
          <w:b/>
          <w:bCs/>
          <w:sz w:val="28"/>
          <w:szCs w:val="28"/>
          <w:lang w:val="fr-FR"/>
        </w:rPr>
        <w:tab/>
      </w:r>
      <w:r w:rsidR="00635AB0">
        <w:rPr>
          <w:b/>
          <w:bCs/>
          <w:sz w:val="28"/>
          <w:szCs w:val="28"/>
          <w:lang w:val="fr-FR"/>
        </w:rPr>
        <w:tab/>
      </w:r>
      <w:r w:rsidR="00635AB0">
        <w:rPr>
          <w:b/>
          <w:bCs/>
          <w:sz w:val="28"/>
          <w:szCs w:val="28"/>
          <w:lang w:val="fr-FR"/>
        </w:rPr>
        <w:tab/>
        <w:t xml:space="preserve">   </w:t>
      </w:r>
      <w:r w:rsidR="00635AB0" w:rsidRPr="004F1D30">
        <w:rPr>
          <w:b/>
          <w:bCs/>
          <w:sz w:val="28"/>
          <w:szCs w:val="28"/>
          <w:lang w:val="fr-FR"/>
        </w:rPr>
        <w:t xml:space="preserve">Durée : </w:t>
      </w:r>
      <w:r w:rsidR="00635AB0">
        <w:rPr>
          <w:b/>
          <w:bCs/>
          <w:sz w:val="28"/>
          <w:szCs w:val="28"/>
          <w:lang w:val="fr-FR"/>
        </w:rPr>
        <w:t>8</w:t>
      </w:r>
      <w:r w:rsidR="00635AB0" w:rsidRPr="004F1D30">
        <w:rPr>
          <w:b/>
          <w:bCs/>
          <w:sz w:val="28"/>
          <w:szCs w:val="28"/>
          <w:lang w:val="fr-FR"/>
        </w:rPr>
        <w:t xml:space="preserve"> h</w:t>
      </w:r>
    </w:p>
    <w:p w:rsidR="00EA3F6A" w:rsidRPr="00EA3F6A" w:rsidRDefault="00EA3F6A" w:rsidP="00040190">
      <w:pPr>
        <w:widowControl w:val="0"/>
        <w:autoSpaceDE w:val="0"/>
        <w:autoSpaceDN w:val="0"/>
        <w:adjustRightInd w:val="0"/>
        <w:ind w:left="426" w:hanging="426"/>
        <w:jc w:val="lowKashida"/>
        <w:rPr>
          <w:rFonts w:asciiTheme="majorBidi" w:hAnsiTheme="majorBidi" w:cstheme="majorBidi"/>
          <w:sz w:val="24"/>
          <w:szCs w:val="28"/>
          <w:lang w:val="fr-FR" w:eastAsia="fr-FR"/>
        </w:rPr>
      </w:pPr>
      <w:r>
        <w:rPr>
          <w:rFonts w:asciiTheme="majorBidi" w:hAnsiTheme="majorBidi" w:cstheme="majorBidi"/>
          <w:sz w:val="24"/>
          <w:szCs w:val="28"/>
          <w:lang w:val="fr-FR" w:eastAsia="fr-FR"/>
        </w:rPr>
        <w:t>1</w:t>
      </w:r>
      <w:r w:rsidR="00040190">
        <w:rPr>
          <w:rFonts w:asciiTheme="majorBidi" w:hAnsiTheme="majorBidi" w:cstheme="majorBidi"/>
          <w:sz w:val="24"/>
          <w:szCs w:val="28"/>
          <w:lang w:val="fr-FR" w:eastAsia="fr-FR"/>
        </w:rPr>
        <w:t>4</w:t>
      </w:r>
      <w:r w:rsidRPr="00EA3F6A">
        <w:rPr>
          <w:rFonts w:asciiTheme="majorBidi" w:hAnsiTheme="majorBidi" w:cstheme="majorBidi"/>
          <w:sz w:val="24"/>
          <w:szCs w:val="28"/>
          <w:lang w:val="fr-FR" w:eastAsia="fr-FR"/>
        </w:rPr>
        <w:t>.1</w:t>
      </w:r>
      <w:r w:rsidRPr="00EA3F6A">
        <w:rPr>
          <w:rFonts w:asciiTheme="majorBidi" w:hAnsiTheme="majorBidi" w:cstheme="majorBidi"/>
          <w:sz w:val="24"/>
          <w:szCs w:val="28"/>
          <w:lang w:val="fr-FR" w:eastAsia="fr-FR"/>
        </w:rPr>
        <w:tab/>
      </w:r>
      <w:r w:rsidR="00131D05">
        <w:rPr>
          <w:rFonts w:asciiTheme="majorBidi" w:hAnsiTheme="majorBidi" w:cstheme="majorBidi"/>
          <w:sz w:val="24"/>
          <w:szCs w:val="28"/>
          <w:lang w:val="fr-FR" w:eastAsia="fr-FR"/>
        </w:rPr>
        <w:t xml:space="preserve"> </w:t>
      </w:r>
      <w:r w:rsidRPr="00EA3F6A">
        <w:rPr>
          <w:rFonts w:asciiTheme="majorBidi" w:hAnsiTheme="majorBidi" w:cstheme="majorBidi"/>
          <w:sz w:val="24"/>
          <w:szCs w:val="28"/>
          <w:lang w:val="fr-FR" w:eastAsia="fr-FR"/>
        </w:rPr>
        <w:t>Déterminer le circuit magnétique et le circuit électrique correspondants à une puissance donnée.</w:t>
      </w:r>
    </w:p>
    <w:p w:rsidR="003861EB" w:rsidRPr="00EA3F6A" w:rsidRDefault="00EA3F6A" w:rsidP="00040190">
      <w:pPr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4"/>
          <w:szCs w:val="28"/>
          <w:lang w:val="fr-FR" w:eastAsia="fr-FR"/>
        </w:rPr>
        <w:t>1</w:t>
      </w:r>
      <w:r w:rsidR="00040190">
        <w:rPr>
          <w:rFonts w:asciiTheme="majorBidi" w:hAnsiTheme="majorBidi" w:cstheme="majorBidi"/>
          <w:sz w:val="24"/>
          <w:szCs w:val="28"/>
          <w:lang w:val="fr-FR" w:eastAsia="fr-FR"/>
        </w:rPr>
        <w:t>4</w:t>
      </w:r>
      <w:r w:rsidRPr="00EA3F6A">
        <w:rPr>
          <w:rFonts w:asciiTheme="majorBidi" w:hAnsiTheme="majorBidi" w:cstheme="majorBidi"/>
          <w:sz w:val="24"/>
          <w:szCs w:val="28"/>
          <w:lang w:val="fr-FR" w:eastAsia="fr-FR"/>
        </w:rPr>
        <w:t xml:space="preserve">.2 </w:t>
      </w:r>
      <w:proofErr w:type="spellStart"/>
      <w:r w:rsidRPr="00EA3F6A">
        <w:rPr>
          <w:rFonts w:asciiTheme="majorBidi" w:hAnsiTheme="majorBidi" w:cstheme="majorBidi"/>
          <w:sz w:val="24"/>
          <w:szCs w:val="28"/>
          <w:lang w:val="fr-FR" w:eastAsia="fr-FR"/>
        </w:rPr>
        <w:t>Rebobinage</w:t>
      </w:r>
      <w:proofErr w:type="spellEnd"/>
      <w:r w:rsidRPr="00EA3F6A">
        <w:rPr>
          <w:rFonts w:asciiTheme="majorBidi" w:hAnsiTheme="majorBidi" w:cstheme="majorBidi"/>
          <w:sz w:val="24"/>
          <w:szCs w:val="28"/>
          <w:lang w:val="fr-FR" w:eastAsia="fr-FR"/>
        </w:rPr>
        <w:t xml:space="preserve"> d’un transformateur.</w:t>
      </w:r>
    </w:p>
    <w:p w:rsidR="00EA3F6A" w:rsidRPr="008023F3" w:rsidRDefault="00EA3F6A" w:rsidP="0096647A">
      <w:pPr>
        <w:rPr>
          <w:sz w:val="24"/>
          <w:szCs w:val="24"/>
          <w:lang w:val="fr-FR" w:bidi="ar-LB"/>
        </w:rPr>
      </w:pPr>
    </w:p>
    <w:p w:rsidR="000206A5" w:rsidRPr="00DE3EA4" w:rsidRDefault="00EA3F6A" w:rsidP="000979EA">
      <w:pPr>
        <w:rPr>
          <w:b/>
          <w:bCs/>
          <w:sz w:val="28"/>
          <w:szCs w:val="28"/>
          <w:lang w:val="fr-FR"/>
        </w:rPr>
      </w:pPr>
      <w:r w:rsidRPr="001E176D">
        <w:rPr>
          <w:b/>
          <w:bCs/>
          <w:sz w:val="28"/>
          <w:szCs w:val="28"/>
          <w:u w:val="single"/>
          <w:lang w:val="fr-FR" w:bidi="ar-LB"/>
        </w:rPr>
        <w:t xml:space="preserve">Chapitre </w:t>
      </w:r>
      <w:r>
        <w:rPr>
          <w:b/>
          <w:bCs/>
          <w:sz w:val="28"/>
          <w:szCs w:val="28"/>
          <w:u w:val="single"/>
          <w:lang w:val="fr-FR" w:bidi="ar-LB"/>
        </w:rPr>
        <w:t>1</w:t>
      </w:r>
      <w:r w:rsidR="000979EA">
        <w:rPr>
          <w:b/>
          <w:bCs/>
          <w:sz w:val="28"/>
          <w:szCs w:val="28"/>
          <w:u w:val="single"/>
          <w:lang w:val="fr-FR" w:bidi="ar-LB"/>
        </w:rPr>
        <w:t>5</w:t>
      </w:r>
      <w:r w:rsidRPr="001E176D">
        <w:rPr>
          <w:b/>
          <w:bCs/>
          <w:sz w:val="28"/>
          <w:szCs w:val="28"/>
          <w:lang w:val="fr-FR" w:bidi="ar-LB"/>
        </w:rPr>
        <w:t>:</w:t>
      </w:r>
      <w:r w:rsidRPr="00EA3F6A">
        <w:rPr>
          <w:b/>
          <w:bCs/>
          <w:sz w:val="28"/>
          <w:szCs w:val="28"/>
          <w:lang w:val="fr-FR" w:bidi="ar-LB"/>
        </w:rPr>
        <w:t xml:space="preserve"> </w:t>
      </w:r>
      <w:r>
        <w:rPr>
          <w:b/>
          <w:bCs/>
          <w:sz w:val="28"/>
          <w:szCs w:val="28"/>
          <w:lang w:val="fr-FR" w:bidi="ar-LB"/>
        </w:rPr>
        <w:t>B</w:t>
      </w:r>
      <w:r w:rsidR="003119F9" w:rsidRPr="00DE3EA4">
        <w:rPr>
          <w:b/>
          <w:bCs/>
          <w:w w:val="110"/>
          <w:sz w:val="28"/>
          <w:szCs w:val="28"/>
          <w:lang w:val="fr-FR"/>
        </w:rPr>
        <w:t>obinage</w:t>
      </w:r>
      <w:r w:rsidR="003119F9" w:rsidRPr="00DE3EA4">
        <w:rPr>
          <w:b/>
          <w:bCs/>
          <w:spacing w:val="-27"/>
          <w:sz w:val="28"/>
          <w:szCs w:val="28"/>
          <w:lang w:val="fr-FR"/>
        </w:rPr>
        <w:t xml:space="preserve"> </w:t>
      </w:r>
      <w:r w:rsidR="003119F9" w:rsidRPr="00DE3EA4">
        <w:rPr>
          <w:b/>
          <w:bCs/>
          <w:sz w:val="28"/>
          <w:szCs w:val="28"/>
          <w:lang w:val="fr-FR"/>
        </w:rPr>
        <w:t>des</w:t>
      </w:r>
      <w:r w:rsidR="003119F9" w:rsidRPr="00DE3EA4">
        <w:rPr>
          <w:b/>
          <w:bCs/>
          <w:spacing w:val="32"/>
          <w:sz w:val="28"/>
          <w:szCs w:val="28"/>
          <w:lang w:val="fr-FR"/>
        </w:rPr>
        <w:t xml:space="preserve"> </w:t>
      </w:r>
      <w:r w:rsidR="003119F9" w:rsidRPr="00DE3EA4">
        <w:rPr>
          <w:b/>
          <w:bCs/>
          <w:w w:val="110"/>
          <w:sz w:val="28"/>
          <w:szCs w:val="28"/>
          <w:lang w:val="fr-FR"/>
        </w:rPr>
        <w:t>machines</w:t>
      </w:r>
      <w:r w:rsidR="00DE3EA4" w:rsidRPr="00DE3EA4">
        <w:rPr>
          <w:b/>
          <w:bCs/>
          <w:spacing w:val="-28"/>
          <w:w w:val="110"/>
          <w:sz w:val="28"/>
          <w:szCs w:val="28"/>
          <w:lang w:val="fr-FR"/>
        </w:rPr>
        <w:t xml:space="preserve"> à  </w:t>
      </w:r>
      <w:r w:rsidR="003119F9" w:rsidRPr="00DE3EA4">
        <w:rPr>
          <w:b/>
          <w:bCs/>
          <w:w w:val="110"/>
          <w:sz w:val="28"/>
          <w:szCs w:val="28"/>
          <w:lang w:val="fr-FR"/>
        </w:rPr>
        <w:t>courant</w:t>
      </w:r>
      <w:r w:rsidR="003119F9" w:rsidRPr="00DE3EA4">
        <w:rPr>
          <w:b/>
          <w:bCs/>
          <w:spacing w:val="-12"/>
          <w:w w:val="110"/>
          <w:sz w:val="28"/>
          <w:szCs w:val="28"/>
          <w:lang w:val="fr-FR"/>
        </w:rPr>
        <w:t xml:space="preserve"> </w:t>
      </w:r>
      <w:r w:rsidR="003119F9" w:rsidRPr="00DE3EA4">
        <w:rPr>
          <w:b/>
          <w:bCs/>
          <w:w w:val="110"/>
          <w:sz w:val="28"/>
          <w:szCs w:val="28"/>
          <w:lang w:val="fr-FR"/>
        </w:rPr>
        <w:t>continu</w:t>
      </w:r>
      <w:r w:rsidR="00DE3EA4" w:rsidRPr="00DE3EA4">
        <w:rPr>
          <w:b/>
          <w:bCs/>
          <w:sz w:val="28"/>
          <w:szCs w:val="28"/>
          <w:lang w:val="fr-FR"/>
        </w:rPr>
        <w:t xml:space="preserve"> </w:t>
      </w:r>
      <w:r w:rsidR="00DE3EA4">
        <w:rPr>
          <w:b/>
          <w:bCs/>
          <w:sz w:val="28"/>
          <w:szCs w:val="28"/>
          <w:lang w:val="fr-FR"/>
        </w:rPr>
        <w:t xml:space="preserve">           </w:t>
      </w:r>
      <w:r w:rsidR="00F8310D">
        <w:rPr>
          <w:b/>
          <w:bCs/>
          <w:sz w:val="28"/>
          <w:szCs w:val="28"/>
          <w:lang w:val="fr-FR"/>
        </w:rPr>
        <w:tab/>
      </w:r>
      <w:r w:rsidR="00F8310D">
        <w:rPr>
          <w:b/>
          <w:bCs/>
          <w:sz w:val="28"/>
          <w:szCs w:val="28"/>
          <w:lang w:val="fr-FR"/>
        </w:rPr>
        <w:tab/>
      </w:r>
      <w:r w:rsidR="00DE3EA4" w:rsidRPr="004F1D30">
        <w:rPr>
          <w:b/>
          <w:bCs/>
          <w:sz w:val="28"/>
          <w:szCs w:val="28"/>
          <w:lang w:val="fr-FR"/>
        </w:rPr>
        <w:t xml:space="preserve">Durée : </w:t>
      </w:r>
      <w:r w:rsidR="00635AB0">
        <w:rPr>
          <w:b/>
          <w:bCs/>
          <w:sz w:val="28"/>
          <w:szCs w:val="28"/>
          <w:lang w:val="fr-FR"/>
        </w:rPr>
        <w:t>1</w:t>
      </w:r>
      <w:r w:rsidR="002D6B70" w:rsidRPr="008B3998">
        <w:rPr>
          <w:b/>
          <w:bCs/>
          <w:sz w:val="28"/>
          <w:szCs w:val="28"/>
          <w:lang w:val="fr-FR"/>
        </w:rPr>
        <w:t>2</w:t>
      </w:r>
      <w:r w:rsidR="00DE3EA4" w:rsidRPr="004F1D30">
        <w:rPr>
          <w:b/>
          <w:bCs/>
          <w:sz w:val="28"/>
          <w:szCs w:val="28"/>
          <w:lang w:val="fr-FR"/>
        </w:rPr>
        <w:t xml:space="preserve"> h</w:t>
      </w:r>
    </w:p>
    <w:p w:rsidR="000206A5" w:rsidRPr="0098671D" w:rsidRDefault="000206A5">
      <w:pPr>
        <w:spacing w:line="200" w:lineRule="exact"/>
        <w:rPr>
          <w:lang w:val="fr-FR"/>
        </w:rPr>
      </w:pPr>
    </w:p>
    <w:p w:rsidR="000F5B95" w:rsidRPr="00145813" w:rsidRDefault="000F5B95" w:rsidP="00040190">
      <w:pPr>
        <w:rPr>
          <w:sz w:val="24"/>
          <w:szCs w:val="24"/>
          <w:lang w:val="fr-FR"/>
        </w:rPr>
      </w:pPr>
      <w:r w:rsidRPr="00145813">
        <w:rPr>
          <w:sz w:val="24"/>
          <w:szCs w:val="24"/>
          <w:lang w:val="fr-FR"/>
        </w:rPr>
        <w:t>1</w:t>
      </w:r>
      <w:r w:rsidR="00040190">
        <w:rPr>
          <w:sz w:val="24"/>
          <w:szCs w:val="24"/>
          <w:lang w:val="fr-FR"/>
        </w:rPr>
        <w:t>5</w:t>
      </w:r>
      <w:r w:rsidRPr="00145813">
        <w:rPr>
          <w:sz w:val="24"/>
          <w:szCs w:val="24"/>
          <w:lang w:val="fr-FR"/>
        </w:rPr>
        <w:t>.1 Pas d'enroulement au rotor et pas d'enroulement au collecteur.</w:t>
      </w:r>
    </w:p>
    <w:p w:rsidR="000F5B95" w:rsidRPr="00145813" w:rsidRDefault="000F5B95" w:rsidP="00040190">
      <w:pPr>
        <w:rPr>
          <w:sz w:val="24"/>
          <w:szCs w:val="24"/>
          <w:lang w:val="fr-FR"/>
        </w:rPr>
      </w:pPr>
      <w:r w:rsidRPr="00145813">
        <w:rPr>
          <w:sz w:val="24"/>
          <w:szCs w:val="24"/>
          <w:lang w:val="fr-FR"/>
        </w:rPr>
        <w:t>1</w:t>
      </w:r>
      <w:r w:rsidR="00040190">
        <w:rPr>
          <w:sz w:val="24"/>
          <w:szCs w:val="24"/>
          <w:lang w:val="fr-FR"/>
        </w:rPr>
        <w:t>5</w:t>
      </w:r>
      <w:r w:rsidRPr="00145813">
        <w:rPr>
          <w:sz w:val="24"/>
          <w:szCs w:val="24"/>
          <w:lang w:val="fr-FR"/>
        </w:rPr>
        <w:t>.2 Enroulement de type imbrique.</w:t>
      </w:r>
    </w:p>
    <w:p w:rsidR="000F5B95" w:rsidRPr="00145813" w:rsidRDefault="000F5B95" w:rsidP="00040190">
      <w:pPr>
        <w:rPr>
          <w:sz w:val="24"/>
          <w:szCs w:val="24"/>
          <w:lang w:val="fr-FR"/>
        </w:rPr>
      </w:pPr>
      <w:r w:rsidRPr="00145813">
        <w:rPr>
          <w:sz w:val="24"/>
          <w:szCs w:val="24"/>
          <w:lang w:val="fr-FR"/>
        </w:rPr>
        <w:t>1</w:t>
      </w:r>
      <w:r w:rsidR="00040190">
        <w:rPr>
          <w:sz w:val="24"/>
          <w:szCs w:val="24"/>
          <w:lang w:val="fr-FR"/>
        </w:rPr>
        <w:t>5</w:t>
      </w:r>
      <w:r w:rsidRPr="00145813">
        <w:rPr>
          <w:sz w:val="24"/>
          <w:szCs w:val="24"/>
          <w:lang w:val="fr-FR"/>
        </w:rPr>
        <w:t>.3 Enroulement de type ondulé.</w:t>
      </w:r>
    </w:p>
    <w:p w:rsidR="000206A5" w:rsidRPr="00145813" w:rsidRDefault="00145813" w:rsidP="00040190">
      <w:pPr>
        <w:rPr>
          <w:sz w:val="24"/>
          <w:szCs w:val="24"/>
          <w:lang w:val="fr-FR"/>
        </w:rPr>
      </w:pPr>
      <w:r w:rsidRPr="00145813">
        <w:rPr>
          <w:sz w:val="24"/>
          <w:szCs w:val="24"/>
          <w:lang w:val="fr-FR"/>
        </w:rPr>
        <w:t>1</w:t>
      </w:r>
      <w:r w:rsidR="00040190">
        <w:rPr>
          <w:sz w:val="24"/>
          <w:szCs w:val="24"/>
          <w:lang w:val="fr-FR"/>
        </w:rPr>
        <w:t>5</w:t>
      </w:r>
      <w:bookmarkStart w:id="0" w:name="_GoBack"/>
      <w:bookmarkEnd w:id="0"/>
      <w:r w:rsidRPr="00145813">
        <w:rPr>
          <w:sz w:val="24"/>
          <w:szCs w:val="24"/>
          <w:lang w:val="fr-FR"/>
        </w:rPr>
        <w:t xml:space="preserve">.4 </w:t>
      </w:r>
      <w:r>
        <w:rPr>
          <w:sz w:val="24"/>
          <w:szCs w:val="24"/>
          <w:lang w:val="fr-FR"/>
        </w:rPr>
        <w:t>E</w:t>
      </w:r>
      <w:r w:rsidRPr="00145813">
        <w:rPr>
          <w:sz w:val="24"/>
          <w:szCs w:val="24"/>
          <w:lang w:val="fr-FR"/>
        </w:rPr>
        <w:t>xemples sur chaque type.</w:t>
      </w:r>
    </w:p>
    <w:sectPr w:rsidR="000206A5" w:rsidRPr="00145813" w:rsidSect="0068377B">
      <w:headerReference w:type="default" r:id="rId8"/>
      <w:footerReference w:type="default" r:id="rId9"/>
      <w:pgSz w:w="11920" w:h="16840"/>
      <w:pgMar w:top="630" w:right="640" w:bottom="540" w:left="720" w:header="839" w:footer="828" w:gutter="0"/>
      <w:pgNumType w:start="3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51A" w:rsidRDefault="0071051A">
      <w:r>
        <w:separator/>
      </w:r>
    </w:p>
  </w:endnote>
  <w:endnote w:type="continuationSeparator" w:id="0">
    <w:p w:rsidR="0071051A" w:rsidRDefault="0071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6A5" w:rsidRDefault="000206A5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51A" w:rsidRDefault="0071051A">
      <w:r>
        <w:separator/>
      </w:r>
    </w:p>
  </w:footnote>
  <w:footnote w:type="continuationSeparator" w:id="0">
    <w:p w:rsidR="0071051A" w:rsidRDefault="00710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6A5" w:rsidRDefault="000206A5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16BC"/>
    <w:multiLevelType w:val="hybridMultilevel"/>
    <w:tmpl w:val="64C8C94A"/>
    <w:lvl w:ilvl="0" w:tplc="3E98D98C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color w:val="0E0E0E"/>
        <w:w w:val="91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0B463D22"/>
    <w:multiLevelType w:val="hybridMultilevel"/>
    <w:tmpl w:val="9926B2D8"/>
    <w:lvl w:ilvl="0" w:tplc="756E6AF2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A40647"/>
    <w:multiLevelType w:val="multilevel"/>
    <w:tmpl w:val="FD7661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DB310AF"/>
    <w:multiLevelType w:val="hybridMultilevel"/>
    <w:tmpl w:val="E17E19A8"/>
    <w:lvl w:ilvl="0" w:tplc="78AE21B0">
      <w:start w:val="11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289F2197"/>
    <w:multiLevelType w:val="multilevel"/>
    <w:tmpl w:val="B6DED6DC"/>
    <w:lvl w:ilvl="0">
      <w:start w:val="10"/>
      <w:numFmt w:val="decimal"/>
      <w:lvlText w:val="%1"/>
      <w:lvlJc w:val="left"/>
      <w:pPr>
        <w:ind w:left="51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AEA7338"/>
    <w:multiLevelType w:val="multilevel"/>
    <w:tmpl w:val="EA64A2A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B06140F"/>
    <w:multiLevelType w:val="multilevel"/>
    <w:tmpl w:val="892608A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E5877AC"/>
    <w:multiLevelType w:val="multilevel"/>
    <w:tmpl w:val="8DCC563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7FD0465"/>
    <w:multiLevelType w:val="multilevel"/>
    <w:tmpl w:val="A50E94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EE9785A"/>
    <w:multiLevelType w:val="multilevel"/>
    <w:tmpl w:val="E1DC30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550200E1"/>
    <w:multiLevelType w:val="multilevel"/>
    <w:tmpl w:val="B022A85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57478EA"/>
    <w:multiLevelType w:val="multilevel"/>
    <w:tmpl w:val="DE9A6D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FE34FAE"/>
    <w:multiLevelType w:val="multilevel"/>
    <w:tmpl w:val="2B1C44D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6468466C"/>
    <w:multiLevelType w:val="multilevel"/>
    <w:tmpl w:val="A3BA881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99958BA"/>
    <w:multiLevelType w:val="multilevel"/>
    <w:tmpl w:val="467EA23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6FAD11E2"/>
    <w:multiLevelType w:val="multilevel"/>
    <w:tmpl w:val="6DFCF22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70AE1CD1"/>
    <w:multiLevelType w:val="multilevel"/>
    <w:tmpl w:val="57DE6F98"/>
    <w:lvl w:ilvl="0">
      <w:start w:val="11"/>
      <w:numFmt w:val="decimal"/>
      <w:lvlText w:val="%1"/>
      <w:lvlJc w:val="left"/>
      <w:pPr>
        <w:ind w:left="69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75646164"/>
    <w:multiLevelType w:val="multilevel"/>
    <w:tmpl w:val="FD8810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w w:val="1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  <w:w w:val="1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  <w:w w:val="1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  <w:w w:val="1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  <w:w w:val="1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  <w:w w:val="1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  <w:w w:val="1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  <w:w w:val="1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  <w:w w:val="100"/>
      </w:rPr>
    </w:lvl>
  </w:abstractNum>
  <w:abstractNum w:abstractNumId="18">
    <w:nsid w:val="7B2A3EB8"/>
    <w:multiLevelType w:val="multilevel"/>
    <w:tmpl w:val="A3FA1C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7F9C50A2"/>
    <w:multiLevelType w:val="multilevel"/>
    <w:tmpl w:val="3990BA36"/>
    <w:lvl w:ilvl="0">
      <w:start w:val="3"/>
      <w:numFmt w:val="decimal"/>
      <w:lvlText w:val="%1"/>
      <w:lvlJc w:val="left"/>
      <w:pPr>
        <w:ind w:left="45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14"/>
  </w:num>
  <w:num w:numId="2">
    <w:abstractNumId w:val="0"/>
  </w:num>
  <w:num w:numId="3">
    <w:abstractNumId w:val="17"/>
  </w:num>
  <w:num w:numId="4">
    <w:abstractNumId w:val="1"/>
  </w:num>
  <w:num w:numId="5">
    <w:abstractNumId w:val="19"/>
  </w:num>
  <w:num w:numId="6">
    <w:abstractNumId w:val="2"/>
  </w:num>
  <w:num w:numId="7">
    <w:abstractNumId w:val="6"/>
  </w:num>
  <w:num w:numId="8">
    <w:abstractNumId w:val="8"/>
  </w:num>
  <w:num w:numId="9">
    <w:abstractNumId w:val="11"/>
  </w:num>
  <w:num w:numId="10">
    <w:abstractNumId w:val="13"/>
  </w:num>
  <w:num w:numId="11">
    <w:abstractNumId w:val="7"/>
  </w:num>
  <w:num w:numId="12">
    <w:abstractNumId w:val="4"/>
  </w:num>
  <w:num w:numId="13">
    <w:abstractNumId w:val="16"/>
  </w:num>
  <w:num w:numId="14">
    <w:abstractNumId w:val="3"/>
  </w:num>
  <w:num w:numId="15">
    <w:abstractNumId w:val="18"/>
  </w:num>
  <w:num w:numId="16">
    <w:abstractNumId w:val="9"/>
  </w:num>
  <w:num w:numId="17">
    <w:abstractNumId w:val="12"/>
  </w:num>
  <w:num w:numId="18">
    <w:abstractNumId w:val="5"/>
  </w:num>
  <w:num w:numId="19">
    <w:abstractNumId w:val="1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206A5"/>
    <w:rsid w:val="000206A5"/>
    <w:rsid w:val="00040190"/>
    <w:rsid w:val="000979EA"/>
    <w:rsid w:val="000F5B95"/>
    <w:rsid w:val="00131D05"/>
    <w:rsid w:val="00145813"/>
    <w:rsid w:val="00171C37"/>
    <w:rsid w:val="001A00B7"/>
    <w:rsid w:val="001C2116"/>
    <w:rsid w:val="001D4FCC"/>
    <w:rsid w:val="001E176D"/>
    <w:rsid w:val="00227564"/>
    <w:rsid w:val="002347BA"/>
    <w:rsid w:val="0024040A"/>
    <w:rsid w:val="002D6B70"/>
    <w:rsid w:val="002F6693"/>
    <w:rsid w:val="00305380"/>
    <w:rsid w:val="003119F9"/>
    <w:rsid w:val="00360F49"/>
    <w:rsid w:val="00364897"/>
    <w:rsid w:val="00366E5D"/>
    <w:rsid w:val="003861EB"/>
    <w:rsid w:val="00390829"/>
    <w:rsid w:val="00450A77"/>
    <w:rsid w:val="00461B3A"/>
    <w:rsid w:val="00462B4B"/>
    <w:rsid w:val="004F1D30"/>
    <w:rsid w:val="00527031"/>
    <w:rsid w:val="005377C5"/>
    <w:rsid w:val="005752B4"/>
    <w:rsid w:val="00587DF3"/>
    <w:rsid w:val="005C65C8"/>
    <w:rsid w:val="00616E0F"/>
    <w:rsid w:val="00635AB0"/>
    <w:rsid w:val="006578F2"/>
    <w:rsid w:val="006610C4"/>
    <w:rsid w:val="0068377B"/>
    <w:rsid w:val="006F7524"/>
    <w:rsid w:val="0071051A"/>
    <w:rsid w:val="007223C9"/>
    <w:rsid w:val="0072372C"/>
    <w:rsid w:val="0075297F"/>
    <w:rsid w:val="007811DD"/>
    <w:rsid w:val="007C52E6"/>
    <w:rsid w:val="008023F3"/>
    <w:rsid w:val="008B3998"/>
    <w:rsid w:val="00900264"/>
    <w:rsid w:val="0094580B"/>
    <w:rsid w:val="0096647A"/>
    <w:rsid w:val="009743D9"/>
    <w:rsid w:val="0098671D"/>
    <w:rsid w:val="0098758B"/>
    <w:rsid w:val="009907F5"/>
    <w:rsid w:val="009A1E07"/>
    <w:rsid w:val="00A3064C"/>
    <w:rsid w:val="00AA4D78"/>
    <w:rsid w:val="00BA6BAC"/>
    <w:rsid w:val="00BB03B8"/>
    <w:rsid w:val="00C312B7"/>
    <w:rsid w:val="00CB3A49"/>
    <w:rsid w:val="00D80320"/>
    <w:rsid w:val="00D91E34"/>
    <w:rsid w:val="00DD3D9A"/>
    <w:rsid w:val="00DE3EA4"/>
    <w:rsid w:val="00E00402"/>
    <w:rsid w:val="00E05979"/>
    <w:rsid w:val="00E509FB"/>
    <w:rsid w:val="00E62257"/>
    <w:rsid w:val="00E6278C"/>
    <w:rsid w:val="00EA3F6A"/>
    <w:rsid w:val="00EB7A29"/>
    <w:rsid w:val="00EF7DBF"/>
    <w:rsid w:val="00F2428F"/>
    <w:rsid w:val="00F8310D"/>
    <w:rsid w:val="00F9794E"/>
    <w:rsid w:val="00FB171D"/>
    <w:rsid w:val="00FC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616E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6E0F"/>
  </w:style>
  <w:style w:type="paragraph" w:styleId="Footer">
    <w:name w:val="footer"/>
    <w:basedOn w:val="Normal"/>
    <w:link w:val="FooterChar"/>
    <w:uiPriority w:val="99"/>
    <w:unhideWhenUsed/>
    <w:rsid w:val="00616E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6E0F"/>
  </w:style>
  <w:style w:type="paragraph" w:styleId="ListParagraph">
    <w:name w:val="List Paragraph"/>
    <w:basedOn w:val="Normal"/>
    <w:uiPriority w:val="34"/>
    <w:qFormat/>
    <w:rsid w:val="007811DD"/>
    <w:pPr>
      <w:ind w:left="720"/>
      <w:contextualSpacing/>
    </w:pPr>
  </w:style>
  <w:style w:type="paragraph" w:styleId="NoSpacing">
    <w:name w:val="No Spacing"/>
    <w:uiPriority w:val="1"/>
    <w:qFormat/>
    <w:rsid w:val="00587D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616E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6E0F"/>
  </w:style>
  <w:style w:type="paragraph" w:styleId="Footer">
    <w:name w:val="footer"/>
    <w:basedOn w:val="Normal"/>
    <w:link w:val="FooterChar"/>
    <w:uiPriority w:val="99"/>
    <w:unhideWhenUsed/>
    <w:rsid w:val="00616E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6E0F"/>
  </w:style>
  <w:style w:type="paragraph" w:styleId="ListParagraph">
    <w:name w:val="List Paragraph"/>
    <w:basedOn w:val="Normal"/>
    <w:uiPriority w:val="34"/>
    <w:qFormat/>
    <w:rsid w:val="007811DD"/>
    <w:pPr>
      <w:ind w:left="720"/>
      <w:contextualSpacing/>
    </w:pPr>
  </w:style>
  <w:style w:type="paragraph" w:styleId="NoSpacing">
    <w:name w:val="No Spacing"/>
    <w:uiPriority w:val="1"/>
    <w:qFormat/>
    <w:rsid w:val="00587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3</Pages>
  <Words>1080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7223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amin</cp:lastModifiedBy>
  <cp:revision>49</cp:revision>
  <dcterms:created xsi:type="dcterms:W3CDTF">2020-10-07T15:59:00Z</dcterms:created>
  <dcterms:modified xsi:type="dcterms:W3CDTF">2020-10-22T10:38:00Z</dcterms:modified>
</cp:coreProperties>
</file>